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09250" w14:textId="77777777" w:rsidR="00B33B5A" w:rsidRPr="00B33B5A" w:rsidRDefault="00B33B5A" w:rsidP="00243E7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kern w:val="28"/>
          <w:sz w:val="20"/>
          <w:szCs w:val="20"/>
          <w:lang w:eastAsia="sl-SI"/>
        </w:rPr>
      </w:pPr>
    </w:p>
    <w:p w14:paraId="6089DB5B" w14:textId="77777777" w:rsidR="00B33B5A" w:rsidRPr="00B33B5A" w:rsidRDefault="00B33B5A" w:rsidP="00B33B5A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b/>
          <w:sz w:val="20"/>
          <w:szCs w:val="20"/>
          <w:lang w:eastAsia="sl-SI"/>
        </w:rPr>
        <w:t>OBRAZEC 1</w:t>
      </w:r>
    </w:p>
    <w:p w14:paraId="23B11929" w14:textId="77777777" w:rsidR="00B33B5A" w:rsidRPr="00B33B5A" w:rsidRDefault="00B33B5A" w:rsidP="00B33B5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b/>
          <w:sz w:val="20"/>
          <w:szCs w:val="20"/>
          <w:lang w:eastAsia="sl-SI"/>
        </w:rPr>
        <w:t>PRIJAVNI OBRAZEC</w:t>
      </w:r>
    </w:p>
    <w:p w14:paraId="5C1F1156" w14:textId="77777777" w:rsidR="00B33B5A" w:rsidRPr="00B33B5A" w:rsidRDefault="00B33B5A" w:rsidP="00B33B5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E8E91C" w14:textId="77777777" w:rsidR="00B33B5A" w:rsidRPr="00B33B5A" w:rsidRDefault="00B33B5A" w:rsidP="00B33B5A">
      <w:pPr>
        <w:spacing w:after="0" w:line="240" w:lineRule="auto"/>
        <w:ind w:right="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Firma oziroma ime: ______________________________________________________________</w:t>
      </w:r>
    </w:p>
    <w:p w14:paraId="38439AFC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9D77C9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Zakoniti zastopnik: _______________________________________________________________</w:t>
      </w:r>
    </w:p>
    <w:p w14:paraId="7809235F" w14:textId="77777777" w:rsidR="00B33B5A" w:rsidRPr="00B33B5A" w:rsidRDefault="00B33B5A" w:rsidP="00B33B5A">
      <w:pPr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9EED0C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Davčna številka: _________________________________________________________________</w:t>
      </w:r>
    </w:p>
    <w:p w14:paraId="18F8B0D1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A3F208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Navedba finančnega urada vpisa v davčni register: ______________________________________</w:t>
      </w:r>
    </w:p>
    <w:p w14:paraId="0788E7EA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35A8AB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Matična številka: _________________________________________________________________</w:t>
      </w:r>
    </w:p>
    <w:p w14:paraId="6794657C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063D2F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Številka transakcijskega računa: _____________________________________________________</w:t>
      </w:r>
    </w:p>
    <w:p w14:paraId="61660692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16E85B" w14:textId="77777777" w:rsidR="00B33B5A" w:rsidRPr="00B33B5A" w:rsidRDefault="00B33B5A" w:rsidP="00B33B5A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Naslov:_________________________________________________________________________</w:t>
      </w:r>
    </w:p>
    <w:p w14:paraId="63DCB250" w14:textId="77777777" w:rsidR="00B33B5A" w:rsidRPr="00B33B5A" w:rsidRDefault="00B33B5A" w:rsidP="00B33B5A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19D4D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 xml:space="preserve">Številka telefona: ______________________ Številka </w:t>
      </w:r>
      <w:proofErr w:type="spellStart"/>
      <w:r w:rsidRPr="00B33B5A">
        <w:rPr>
          <w:rFonts w:ascii="Arial" w:eastAsia="Times New Roman" w:hAnsi="Arial" w:cs="Arial"/>
          <w:sz w:val="20"/>
          <w:szCs w:val="20"/>
          <w:lang w:eastAsia="sl-SI"/>
        </w:rPr>
        <w:t>telefaxa</w:t>
      </w:r>
      <w:proofErr w:type="spellEnd"/>
      <w:r w:rsidRPr="00B33B5A">
        <w:rPr>
          <w:rFonts w:ascii="Arial" w:eastAsia="Times New Roman" w:hAnsi="Arial" w:cs="Arial"/>
          <w:sz w:val="20"/>
          <w:szCs w:val="20"/>
          <w:lang w:eastAsia="sl-SI"/>
        </w:rPr>
        <w:t>: ____________________________</w:t>
      </w:r>
    </w:p>
    <w:p w14:paraId="4CEC5E93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F511CF" w14:textId="77777777" w:rsidR="00B33B5A" w:rsidRPr="00B33B5A" w:rsidRDefault="00B33B5A" w:rsidP="00B33B5A">
      <w:pPr>
        <w:spacing w:after="0" w:line="240" w:lineRule="auto"/>
        <w:ind w:right="-1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Elektronska pošta (obvezno): </w:t>
      </w:r>
      <w:r w:rsidRPr="00B33B5A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</w:t>
      </w:r>
    </w:p>
    <w:p w14:paraId="2EB8F4F6" w14:textId="77777777" w:rsidR="00B33B5A" w:rsidRPr="00B33B5A" w:rsidRDefault="00B33B5A" w:rsidP="00B33B5A">
      <w:pPr>
        <w:spacing w:after="0" w:line="240" w:lineRule="auto"/>
        <w:ind w:right="-427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9A5524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Kontaktna oseba ponudnika: _________________________________________________________</w:t>
      </w:r>
    </w:p>
    <w:p w14:paraId="23C0FC67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9FC958" w14:textId="77777777" w:rsidR="00B33B5A" w:rsidRPr="00B33B5A" w:rsidRDefault="00B33B5A" w:rsidP="00B33B5A">
      <w:pPr>
        <w:spacing w:after="0" w:line="240" w:lineRule="auto"/>
        <w:ind w:right="-42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  <w:lang w:eastAsia="sl-SI"/>
        </w:rPr>
        <w:t>Odgovorna oseba za podpis pogodbe: __________________________________________________</w:t>
      </w:r>
    </w:p>
    <w:p w14:paraId="35FC0B36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2146F315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kern w:val="16"/>
          <w:sz w:val="20"/>
          <w:szCs w:val="20"/>
          <w:lang w:eastAsia="sl-SI"/>
        </w:rPr>
        <w:t xml:space="preserve">Smo malo ali srednje veliko podjetje - MSP kot je opredeljeno v Priporočilu Komisije 2003/361/ES) </w:t>
      </w:r>
    </w:p>
    <w:p w14:paraId="39E825A6" w14:textId="77777777" w:rsidR="00B33B5A" w:rsidRPr="00B33B5A" w:rsidRDefault="00B33B5A" w:rsidP="00B33B5A">
      <w:pPr>
        <w:spacing w:before="120"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b/>
          <w:kern w:val="16"/>
          <w:sz w:val="20"/>
          <w:szCs w:val="20"/>
          <w:lang w:eastAsia="sl-SI"/>
        </w:rPr>
        <w:t>DA  /  NE</w:t>
      </w:r>
      <w:r w:rsidRPr="00B33B5A">
        <w:rPr>
          <w:rFonts w:ascii="Arial" w:eastAsia="Times New Roman" w:hAnsi="Arial" w:cs="Arial"/>
          <w:kern w:val="16"/>
          <w:sz w:val="20"/>
          <w:szCs w:val="20"/>
          <w:lang w:eastAsia="sl-SI"/>
        </w:rPr>
        <w:t xml:space="preserve">  </w:t>
      </w:r>
      <w:r w:rsidRPr="00B33B5A">
        <w:rPr>
          <w:rFonts w:ascii="Arial" w:eastAsia="Times New Roman" w:hAnsi="Arial" w:cs="Arial"/>
          <w:b/>
          <w:kern w:val="16"/>
          <w:sz w:val="20"/>
          <w:szCs w:val="20"/>
          <w:u w:val="single"/>
          <w:lang w:eastAsia="sl-SI"/>
        </w:rPr>
        <w:t>(obvezno obkrožiti)</w:t>
      </w:r>
    </w:p>
    <w:p w14:paraId="19F933EA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08494CFC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7F1B2321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kern w:val="16"/>
          <w:sz w:val="20"/>
          <w:szCs w:val="20"/>
          <w:lang w:eastAsia="sl-SI"/>
        </w:rPr>
        <w:t>Ponudbo dajemo kot (obvezno obkrožiti)</w:t>
      </w:r>
    </w:p>
    <w:p w14:paraId="4F1FA30C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0BBED928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kern w:val="16"/>
          <w:sz w:val="20"/>
          <w:szCs w:val="20"/>
          <w:lang w:eastAsia="sl-SI"/>
        </w:rPr>
        <w:t>A) SAMOSTOJNO PONUDBO</w:t>
      </w:r>
    </w:p>
    <w:p w14:paraId="339D862F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3D318AD2" w14:textId="77777777" w:rsidR="00B33B5A" w:rsidRPr="00B33B5A" w:rsidRDefault="00B33B5A" w:rsidP="00B33B5A">
      <w:pPr>
        <w:spacing w:after="0" w:line="240" w:lineRule="auto"/>
        <w:ind w:right="-1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kern w:val="16"/>
          <w:sz w:val="20"/>
          <w:szCs w:val="20"/>
          <w:lang w:eastAsia="sl-SI"/>
        </w:rPr>
        <w:t>B) PONUDBO S PODIZVAJALCI (v tem primeru bo moral ponudnik na zahtevo naročnika v zahtevanem roku predložiti dokazila o izpolnjevanju pogojev tudi za podizvajalce in zanje predloži dokazila)</w:t>
      </w:r>
    </w:p>
    <w:p w14:paraId="30A77AA6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2418FC69" w14:textId="77777777" w:rsidR="00B33B5A" w:rsidRPr="00B33B5A" w:rsidRDefault="00B33B5A" w:rsidP="00B33B5A">
      <w:pPr>
        <w:spacing w:after="0" w:line="240" w:lineRule="auto"/>
        <w:ind w:right="-1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kern w:val="16"/>
          <w:sz w:val="20"/>
          <w:szCs w:val="20"/>
          <w:lang w:eastAsia="sl-SI"/>
        </w:rPr>
        <w:t>C) SKUPNO PONUDBO  (V tem primeru bo moral ponudnik na zahtevo naročnika v zahtevanem roku predložiti dokazila o izpolnjevanju pogojev tudi za vse partnerje v skupni ponudbi in zanje predloži dokazila.)</w:t>
      </w:r>
    </w:p>
    <w:p w14:paraId="6D981445" w14:textId="77777777" w:rsidR="00B33B5A" w:rsidRPr="00B33B5A" w:rsidRDefault="00B33B5A" w:rsidP="00B33B5A">
      <w:pPr>
        <w:spacing w:after="0" w:line="240" w:lineRule="auto"/>
        <w:ind w:right="-828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7E4E89E2" w14:textId="77777777" w:rsidR="00B33B5A" w:rsidRPr="00B33B5A" w:rsidRDefault="00B33B5A" w:rsidP="00B33B5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en-GB" w:eastAsia="sl-SI"/>
        </w:rPr>
      </w:pPr>
    </w:p>
    <w:p w14:paraId="260C95D2" w14:textId="77777777" w:rsidR="00B33B5A" w:rsidRPr="00B33B5A" w:rsidRDefault="00B33B5A" w:rsidP="00B33B5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en-GB" w:eastAsia="sl-SI"/>
        </w:rPr>
      </w:pPr>
    </w:p>
    <w:p w14:paraId="4BDC505C" w14:textId="77777777" w:rsidR="00B33B5A" w:rsidRPr="00B33B5A" w:rsidRDefault="00B33B5A" w:rsidP="00B33B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sz w:val="20"/>
          <w:szCs w:val="20"/>
        </w:rPr>
        <w:t>žig</w:t>
      </w:r>
    </w:p>
    <w:p w14:paraId="5E03C6AA" w14:textId="77777777" w:rsidR="00B33B5A" w:rsidRDefault="00B33B5A" w:rsidP="00B33B5A">
      <w:pPr>
        <w:spacing w:before="120" w:after="0" w:line="240" w:lineRule="auto"/>
        <w:ind w:right="-427"/>
        <w:rPr>
          <w:rFonts w:ascii="Arial" w:eastAsia="Times New Roman" w:hAnsi="Arial" w:cs="Arial"/>
          <w:sz w:val="20"/>
          <w:szCs w:val="20"/>
        </w:rPr>
      </w:pPr>
      <w:r w:rsidRPr="00B33B5A">
        <w:rPr>
          <w:rFonts w:ascii="Arial" w:eastAsia="Times New Roman" w:hAnsi="Arial" w:cs="Arial"/>
          <w:sz w:val="20"/>
          <w:szCs w:val="20"/>
        </w:rPr>
        <w:t>Datum: ______________________________</w:t>
      </w:r>
    </w:p>
    <w:p w14:paraId="51E96184" w14:textId="77777777" w:rsidR="00B33B5A" w:rsidRPr="00B33B5A" w:rsidRDefault="00B33B5A" w:rsidP="00B33B5A">
      <w:pPr>
        <w:spacing w:before="120" w:after="0" w:line="240" w:lineRule="auto"/>
        <w:ind w:right="-427"/>
        <w:rPr>
          <w:rFonts w:ascii="Arial" w:eastAsia="Times New Roman" w:hAnsi="Arial" w:cs="Arial"/>
          <w:sz w:val="20"/>
          <w:szCs w:val="20"/>
          <w:u w:val="single"/>
        </w:rPr>
      </w:pPr>
      <w:r w:rsidRPr="00B33B5A">
        <w:rPr>
          <w:rFonts w:ascii="Arial" w:eastAsia="Times New Roman" w:hAnsi="Arial" w:cs="Arial"/>
          <w:sz w:val="20"/>
          <w:szCs w:val="20"/>
        </w:rPr>
        <w:t xml:space="preserve">Kraj: </w:t>
      </w:r>
      <w:r w:rsidRPr="00B33B5A">
        <w:rPr>
          <w:rFonts w:ascii="Arial" w:eastAsia="Times New Roman" w:hAnsi="Arial" w:cs="Arial"/>
          <w:sz w:val="20"/>
          <w:szCs w:val="20"/>
          <w:u w:val="single"/>
        </w:rPr>
        <w:t>________________________________</w:t>
      </w:r>
    </w:p>
    <w:p w14:paraId="014EE52A" w14:textId="77777777" w:rsidR="00B33B5A" w:rsidRPr="00B33B5A" w:rsidRDefault="00B33B5A" w:rsidP="00B33B5A">
      <w:pPr>
        <w:spacing w:after="240" w:line="240" w:lineRule="auto"/>
        <w:ind w:left="5664" w:right="-427"/>
        <w:rPr>
          <w:rFonts w:ascii="Arial" w:eastAsia="Times New Roman" w:hAnsi="Arial" w:cs="Arial"/>
          <w:sz w:val="20"/>
          <w:szCs w:val="20"/>
        </w:rPr>
      </w:pPr>
    </w:p>
    <w:p w14:paraId="4ABA386D" w14:textId="77777777" w:rsidR="00B33B5A" w:rsidRPr="00B33B5A" w:rsidRDefault="00B33B5A" w:rsidP="00B33B5A">
      <w:pPr>
        <w:spacing w:after="240" w:line="240" w:lineRule="auto"/>
        <w:ind w:left="5664" w:right="-427"/>
        <w:rPr>
          <w:rFonts w:ascii="Arial" w:eastAsia="Times New Roman" w:hAnsi="Arial" w:cs="Arial"/>
          <w:sz w:val="20"/>
          <w:szCs w:val="20"/>
        </w:rPr>
      </w:pPr>
    </w:p>
    <w:p w14:paraId="651381F7" w14:textId="77777777" w:rsidR="00B33B5A" w:rsidRPr="00B33B5A" w:rsidRDefault="00B33B5A" w:rsidP="00B33B5A">
      <w:pPr>
        <w:spacing w:after="240" w:line="240" w:lineRule="auto"/>
        <w:ind w:left="5664" w:right="-427"/>
        <w:rPr>
          <w:rFonts w:ascii="Arial" w:eastAsia="Times New Roman" w:hAnsi="Arial" w:cs="Arial"/>
          <w:sz w:val="20"/>
          <w:szCs w:val="20"/>
        </w:rPr>
      </w:pPr>
      <w:r w:rsidRPr="00B33B5A">
        <w:rPr>
          <w:rFonts w:ascii="Arial" w:eastAsia="Times New Roman" w:hAnsi="Arial" w:cs="Arial"/>
          <w:sz w:val="20"/>
          <w:szCs w:val="20"/>
        </w:rPr>
        <w:t>Ime in priimek pooblaščene osebe</w:t>
      </w:r>
    </w:p>
    <w:p w14:paraId="386DDA44" w14:textId="77777777" w:rsidR="00B33B5A" w:rsidRPr="00B33B5A" w:rsidRDefault="00B33B5A" w:rsidP="00B33B5A">
      <w:pPr>
        <w:spacing w:after="120" w:line="240" w:lineRule="auto"/>
        <w:ind w:left="4248" w:right="-427" w:firstLine="708"/>
        <w:rPr>
          <w:rFonts w:ascii="Arial" w:eastAsia="Times New Roman" w:hAnsi="Arial" w:cs="Arial"/>
          <w:sz w:val="20"/>
          <w:szCs w:val="20"/>
        </w:rPr>
      </w:pPr>
      <w:r w:rsidRPr="00B33B5A">
        <w:rPr>
          <w:rFonts w:ascii="Arial" w:eastAsia="Times New Roman" w:hAnsi="Arial" w:cs="Arial"/>
          <w:sz w:val="20"/>
          <w:szCs w:val="20"/>
        </w:rPr>
        <w:t>________________________________________</w:t>
      </w:r>
    </w:p>
    <w:p w14:paraId="695B2E01" w14:textId="77777777" w:rsidR="00B33B5A" w:rsidRPr="00B33B5A" w:rsidRDefault="00B33B5A" w:rsidP="00B33B5A">
      <w:pPr>
        <w:spacing w:after="0" w:line="240" w:lineRule="auto"/>
        <w:ind w:right="-427"/>
        <w:jc w:val="center"/>
        <w:rPr>
          <w:rFonts w:ascii="Arial" w:eastAsia="Times New Roman" w:hAnsi="Arial" w:cs="Arial"/>
          <w:sz w:val="20"/>
          <w:szCs w:val="20"/>
        </w:rPr>
      </w:pPr>
      <w:r w:rsidRPr="00B33B5A">
        <w:rPr>
          <w:rFonts w:ascii="Arial" w:eastAsia="Times New Roman" w:hAnsi="Arial" w:cs="Arial"/>
          <w:sz w:val="20"/>
          <w:szCs w:val="20"/>
        </w:rPr>
        <w:t xml:space="preserve">                                 </w:t>
      </w:r>
      <w:r w:rsidRPr="00B33B5A">
        <w:rPr>
          <w:rFonts w:ascii="Arial" w:eastAsia="Times New Roman" w:hAnsi="Arial" w:cs="Arial"/>
          <w:sz w:val="20"/>
          <w:szCs w:val="20"/>
        </w:rPr>
        <w:tab/>
      </w:r>
      <w:r w:rsidRPr="00B33B5A">
        <w:rPr>
          <w:rFonts w:ascii="Arial" w:eastAsia="Times New Roman" w:hAnsi="Arial" w:cs="Arial"/>
          <w:sz w:val="20"/>
          <w:szCs w:val="20"/>
        </w:rPr>
        <w:tab/>
      </w:r>
      <w:r w:rsidRPr="00B33B5A">
        <w:rPr>
          <w:rFonts w:ascii="Arial" w:eastAsia="Times New Roman" w:hAnsi="Arial" w:cs="Arial"/>
          <w:sz w:val="20"/>
          <w:szCs w:val="20"/>
        </w:rPr>
        <w:tab/>
      </w:r>
      <w:r w:rsidRPr="00B33B5A">
        <w:rPr>
          <w:rFonts w:ascii="Arial" w:eastAsia="Times New Roman" w:hAnsi="Arial" w:cs="Arial"/>
          <w:sz w:val="20"/>
          <w:szCs w:val="20"/>
        </w:rPr>
        <w:tab/>
      </w:r>
      <w:r w:rsidRPr="00B33B5A">
        <w:rPr>
          <w:rFonts w:ascii="Arial" w:eastAsia="Times New Roman" w:hAnsi="Arial" w:cs="Arial"/>
          <w:sz w:val="20"/>
          <w:szCs w:val="20"/>
        </w:rPr>
        <w:tab/>
        <w:t xml:space="preserve"> (podpis)</w:t>
      </w:r>
    </w:p>
    <w:p w14:paraId="6A00CB41" w14:textId="77777777" w:rsidR="00243E75" w:rsidRPr="00B33B5A" w:rsidRDefault="00243E75" w:rsidP="00243E7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kern w:val="28"/>
          <w:sz w:val="20"/>
          <w:szCs w:val="20"/>
          <w:lang w:eastAsia="sl-SI"/>
        </w:rPr>
      </w:pPr>
      <w:r w:rsidRPr="00B33B5A">
        <w:rPr>
          <w:rFonts w:ascii="Arial" w:eastAsia="Times New Roman" w:hAnsi="Arial" w:cs="Arial"/>
          <w:b/>
          <w:kern w:val="28"/>
          <w:sz w:val="20"/>
          <w:szCs w:val="20"/>
          <w:lang w:eastAsia="sl-SI"/>
        </w:rPr>
        <w:lastRenderedPageBreak/>
        <w:t>OBRAZEC 2</w:t>
      </w:r>
    </w:p>
    <w:p w14:paraId="67335EE7" w14:textId="131C6AA3" w:rsidR="00243E75" w:rsidRPr="00B33B5A" w:rsidRDefault="00B33B5A" w:rsidP="001820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33B5A">
        <w:rPr>
          <w:rFonts w:ascii="Arial" w:eastAsia="Times New Roman" w:hAnsi="Arial" w:cs="Arial"/>
          <w:b/>
          <w:kern w:val="16"/>
          <w:sz w:val="20"/>
          <w:szCs w:val="20"/>
          <w:lang w:eastAsia="sl-SI"/>
        </w:rPr>
        <w:t xml:space="preserve"> </w:t>
      </w:r>
      <w:r w:rsidR="0018208A">
        <w:rPr>
          <w:rFonts w:ascii="Arial" w:eastAsia="Times New Roman" w:hAnsi="Arial" w:cs="Arial"/>
          <w:b/>
          <w:kern w:val="16"/>
          <w:sz w:val="20"/>
          <w:szCs w:val="20"/>
          <w:lang w:eastAsia="sl-SI"/>
        </w:rPr>
        <w:t>ESPD</w:t>
      </w:r>
    </w:p>
    <w:p w14:paraId="38CCBC7A" w14:textId="77777777" w:rsidR="008400B9" w:rsidRPr="00B33B5A" w:rsidRDefault="008400B9" w:rsidP="008400B9">
      <w:pPr>
        <w:spacing w:after="0" w:line="240" w:lineRule="auto"/>
        <w:jc w:val="both"/>
        <w:rPr>
          <w:rFonts w:ascii="Arial" w:eastAsia="Times New Roman" w:hAnsi="Arial" w:cs="Arial"/>
          <w:color w:val="FF0000"/>
          <w:kern w:val="16"/>
          <w:sz w:val="20"/>
          <w:szCs w:val="20"/>
          <w:lang w:eastAsia="sl-SI"/>
        </w:rPr>
      </w:pPr>
    </w:p>
    <w:p w14:paraId="21677821" w14:textId="77777777" w:rsidR="008400B9" w:rsidRPr="00B33B5A" w:rsidRDefault="008400B9" w:rsidP="008400B9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sz w:val="20"/>
          <w:szCs w:val="20"/>
          <w:lang w:eastAsia="sl-SI"/>
        </w:rPr>
      </w:pPr>
    </w:p>
    <w:p w14:paraId="19783B5E" w14:textId="77777777" w:rsidR="008400B9" w:rsidRPr="00B33B5A" w:rsidRDefault="008400B9" w:rsidP="008400B9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kern w:val="16"/>
          <w:sz w:val="20"/>
          <w:szCs w:val="20"/>
          <w:lang w:eastAsia="sl-SI"/>
        </w:rPr>
      </w:pPr>
    </w:p>
    <w:p w14:paraId="348A5386" w14:textId="77777777" w:rsidR="008400B9" w:rsidRPr="00B33B5A" w:rsidRDefault="008400B9" w:rsidP="008400B9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kern w:val="16"/>
          <w:sz w:val="20"/>
          <w:szCs w:val="20"/>
          <w:lang w:eastAsia="sl-SI"/>
        </w:rPr>
      </w:pPr>
    </w:p>
    <w:p w14:paraId="39B3155F" w14:textId="77777777" w:rsidR="001B59B1" w:rsidRPr="00B33B5A" w:rsidRDefault="001B59B1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2647A140" w14:textId="77777777" w:rsidR="002F6C8B" w:rsidRPr="00B33B5A" w:rsidRDefault="002F6C8B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2501CF85" w14:textId="77777777" w:rsidR="002F6C8B" w:rsidRPr="00B33B5A" w:rsidRDefault="002F6C8B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5182EECB" w14:textId="77777777" w:rsidR="00791B97" w:rsidRDefault="00791B97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270FB48B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208E0753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03BBB1EE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52A5A278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3756B979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151635AB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1015AB61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2A5C5BF1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343FECC4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136AE83C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075BEEC9" w14:textId="4433AB9B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0D4B4296" w14:textId="1B462FD7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6EA5F92F" w14:textId="7055751C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197AA8E3" w14:textId="11ADCDBB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53BA3A6D" w14:textId="2A6049FB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4B02E89E" w14:textId="49A2C559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0479B9E8" w14:textId="4CDDB333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70309506" w14:textId="12D1FDCB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1D021CE8" w14:textId="751BA0AF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3FF04073" w14:textId="7EE564C0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415705F2" w14:textId="428BF9D8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0EFCA0A6" w14:textId="0CABB73B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32A10B61" w14:textId="77777777" w:rsidR="0018208A" w:rsidRDefault="0018208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6CE45634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0ECC0A25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44ADEDA8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5F83130E" w14:textId="77777777" w:rsid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427EF5CC" w14:textId="77777777" w:rsidR="00B33B5A" w:rsidRPr="00B33B5A" w:rsidRDefault="00B33B5A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1BA87AAA" w14:textId="77777777" w:rsidR="00791B97" w:rsidRPr="00B33B5A" w:rsidRDefault="00791B97" w:rsidP="00243E75">
      <w:pPr>
        <w:spacing w:after="120"/>
        <w:ind w:left="6372" w:right="-427" w:firstLine="708"/>
        <w:jc w:val="both"/>
        <w:rPr>
          <w:rFonts w:ascii="Arial" w:hAnsi="Arial" w:cs="Arial"/>
          <w:sz w:val="20"/>
          <w:szCs w:val="20"/>
        </w:rPr>
      </w:pPr>
    </w:p>
    <w:p w14:paraId="29768049" w14:textId="77777777" w:rsidR="00243E75" w:rsidRPr="008825BD" w:rsidRDefault="00243E75" w:rsidP="00243E75">
      <w:pPr>
        <w:jc w:val="right"/>
        <w:rPr>
          <w:rFonts w:ascii="Arial" w:hAnsi="Arial" w:cs="Arial"/>
          <w:b/>
        </w:rPr>
      </w:pPr>
      <w:r w:rsidRPr="008825BD">
        <w:rPr>
          <w:rFonts w:ascii="Arial" w:hAnsi="Arial" w:cs="Arial"/>
          <w:b/>
        </w:rPr>
        <w:lastRenderedPageBreak/>
        <w:t>OBRAZEC 3</w:t>
      </w:r>
    </w:p>
    <w:p w14:paraId="422430A9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8825BD">
        <w:rPr>
          <w:rFonts w:ascii="Arial" w:hAnsi="Arial" w:cs="Arial"/>
        </w:rPr>
        <w:t>Ponudnik (polni naziv): ______________________________________________________</w:t>
      </w:r>
    </w:p>
    <w:p w14:paraId="016B8975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8825BD">
        <w:rPr>
          <w:rFonts w:ascii="Arial" w:hAnsi="Arial" w:cs="Arial"/>
        </w:rPr>
        <w:t>Sedež ponudnika: __________________________________________________________</w:t>
      </w:r>
    </w:p>
    <w:p w14:paraId="1584FA9D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8825BD">
        <w:rPr>
          <w:rFonts w:ascii="Arial" w:hAnsi="Arial" w:cs="Arial"/>
        </w:rPr>
        <w:t>Občina sedeža ponudnika: ___________________________________________________</w:t>
      </w:r>
    </w:p>
    <w:p w14:paraId="298F19DA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8825BD">
        <w:rPr>
          <w:rFonts w:ascii="Arial" w:hAnsi="Arial" w:cs="Arial"/>
        </w:rPr>
        <w:t>Številka vpisa v sodni register (št. vložka): _____________</w:t>
      </w:r>
      <w:r>
        <w:rPr>
          <w:rFonts w:ascii="Arial" w:hAnsi="Arial" w:cs="Arial"/>
        </w:rPr>
        <w:t>_</w:t>
      </w:r>
      <w:r w:rsidRPr="008825BD">
        <w:rPr>
          <w:rFonts w:ascii="Arial" w:hAnsi="Arial" w:cs="Arial"/>
        </w:rPr>
        <w:t>_______________</w:t>
      </w:r>
      <w:r>
        <w:rPr>
          <w:rFonts w:ascii="Arial" w:hAnsi="Arial" w:cs="Arial"/>
        </w:rPr>
        <w:t>___</w:t>
      </w:r>
      <w:r w:rsidRPr="008825BD">
        <w:rPr>
          <w:rFonts w:ascii="Arial" w:hAnsi="Arial" w:cs="Arial"/>
        </w:rPr>
        <w:t>_______</w:t>
      </w:r>
    </w:p>
    <w:p w14:paraId="71DF83BE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8825BD">
        <w:rPr>
          <w:rFonts w:ascii="Arial" w:hAnsi="Arial" w:cs="Arial"/>
        </w:rPr>
        <w:t>Matična številka: ____________________________________</w:t>
      </w:r>
      <w:r>
        <w:rPr>
          <w:rFonts w:ascii="Arial" w:hAnsi="Arial" w:cs="Arial"/>
        </w:rPr>
        <w:t>_</w:t>
      </w:r>
      <w:r w:rsidRPr="008825BD">
        <w:rPr>
          <w:rFonts w:ascii="Arial" w:hAnsi="Arial" w:cs="Arial"/>
        </w:rPr>
        <w:t>______________________</w:t>
      </w:r>
    </w:p>
    <w:p w14:paraId="26CDF36B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kern w:val="16"/>
        </w:rPr>
      </w:pPr>
    </w:p>
    <w:p w14:paraId="46001495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kern w:val="16"/>
        </w:rPr>
      </w:pPr>
      <w:r w:rsidRPr="008825BD">
        <w:rPr>
          <w:rFonts w:ascii="Arial" w:hAnsi="Arial" w:cs="Arial"/>
          <w:b/>
          <w:kern w:val="16"/>
        </w:rPr>
        <w:t>SOGLASJE ZA PRIDOBITEV IN VPOGLED V OSEBNE PODATKE</w:t>
      </w:r>
    </w:p>
    <w:p w14:paraId="6720B0E6" w14:textId="67FE750A" w:rsidR="00353C6F" w:rsidRPr="00353C6F" w:rsidRDefault="00243E75" w:rsidP="00353C6F">
      <w:pPr>
        <w:jc w:val="both"/>
        <w:rPr>
          <w:rFonts w:ascii="Arial" w:hAnsi="Arial" w:cs="Arial"/>
          <w:bCs/>
        </w:rPr>
      </w:pPr>
      <w:r w:rsidRPr="008825BD">
        <w:rPr>
          <w:rFonts w:ascii="Arial" w:hAnsi="Arial" w:cs="Arial"/>
        </w:rPr>
        <w:t>Spodaj podpisane osebe s podpisom izjave soglašamo, da lahko naročnik Kmetijski inštitut Slovenije</w:t>
      </w:r>
      <w:r>
        <w:rPr>
          <w:rFonts w:ascii="Arial" w:hAnsi="Arial" w:cs="Arial"/>
        </w:rPr>
        <w:t xml:space="preserve"> </w:t>
      </w:r>
      <w:r w:rsidRPr="008825BD">
        <w:rPr>
          <w:rFonts w:ascii="Arial" w:hAnsi="Arial" w:cs="Arial"/>
        </w:rPr>
        <w:t>Hacquetova ulica 17</w:t>
      </w:r>
      <w:r>
        <w:rPr>
          <w:rFonts w:ascii="Arial" w:hAnsi="Arial" w:cs="Arial"/>
        </w:rPr>
        <w:t xml:space="preserve"> </w:t>
      </w:r>
      <w:r w:rsidRPr="008825BD">
        <w:rPr>
          <w:rFonts w:ascii="Arial" w:hAnsi="Arial" w:cs="Arial"/>
        </w:rPr>
        <w:t>1000 Ljubljana za potrebe oddaje javnega naročila</w:t>
      </w:r>
      <w:r w:rsidR="0018208A">
        <w:rPr>
          <w:rFonts w:ascii="Arial" w:hAnsi="Arial" w:cs="Arial"/>
        </w:rPr>
        <w:t xml:space="preserve"> št. JN 2/2023</w:t>
      </w:r>
      <w:r w:rsidRPr="008825BD">
        <w:rPr>
          <w:rFonts w:ascii="Arial" w:hAnsi="Arial" w:cs="Arial"/>
        </w:rPr>
        <w:t xml:space="preserve"> </w:t>
      </w:r>
      <w:r w:rsidR="00266E0A">
        <w:rPr>
          <w:rFonts w:ascii="Arial" w:hAnsi="Arial" w:cs="Arial"/>
        </w:rPr>
        <w:t>dobave</w:t>
      </w:r>
      <w:r w:rsidR="00266E0A" w:rsidRPr="00266E0A">
        <w:rPr>
          <w:rFonts w:ascii="Arial" w:hAnsi="Arial" w:cs="Arial"/>
        </w:rPr>
        <w:t xml:space="preserve"> </w:t>
      </w:r>
      <w:bookmarkStart w:id="0" w:name="_Hlk128391310"/>
      <w:r w:rsid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</w:t>
      </w:r>
      <w:r w:rsidR="00353C6F">
        <w:rPr>
          <w:rFonts w:ascii="Arial" w:hAnsi="Arial" w:cs="Arial"/>
          <w:bCs/>
        </w:rPr>
        <w:t>ega</w:t>
      </w:r>
      <w:r w:rsidR="00353C6F" w:rsidRPr="00353C6F">
        <w:rPr>
          <w:rFonts w:ascii="Arial" w:hAnsi="Arial" w:cs="Arial"/>
          <w:bCs/>
        </w:rPr>
        <w:t xml:space="preserve"> agregat</w:t>
      </w:r>
      <w:r w:rsidR="00353C6F">
        <w:rPr>
          <w:rFonts w:ascii="Arial" w:hAnsi="Arial" w:cs="Arial"/>
          <w:bCs/>
        </w:rPr>
        <w:t>a</w:t>
      </w:r>
      <w:r w:rsidR="00353C6F" w:rsidRPr="00353C6F">
        <w:rPr>
          <w:rFonts w:ascii="Arial" w:hAnsi="Arial" w:cs="Arial"/>
          <w:bCs/>
        </w:rPr>
        <w:t xml:space="preserve"> za obdelavo tal (traktor</w:t>
      </w:r>
      <w:r w:rsidR="00353C6F">
        <w:rPr>
          <w:rFonts w:ascii="Arial" w:hAnsi="Arial" w:cs="Arial"/>
          <w:bCs/>
        </w:rPr>
        <w:t>ja</w:t>
      </w:r>
      <w:r w:rsidR="00353C6F" w:rsidRPr="00353C6F">
        <w:rPr>
          <w:rFonts w:ascii="Arial" w:hAnsi="Arial" w:cs="Arial"/>
          <w:bCs/>
        </w:rPr>
        <w:t>)</w:t>
      </w:r>
    </w:p>
    <w:bookmarkEnd w:id="0"/>
    <w:p w14:paraId="0C226143" w14:textId="3FC33E38" w:rsidR="00243E75" w:rsidRPr="008825BD" w:rsidRDefault="00D869D6" w:rsidP="00243E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43E75" w:rsidRPr="008825BD">
        <w:rPr>
          <w:rFonts w:ascii="Arial" w:hAnsi="Arial" w:cs="Arial"/>
        </w:rPr>
        <w:t xml:space="preserve"> iz uradnih evidenc pridobi osebne podatke za naslednje osebe, ki so pooblaščene za zastopanje:</w:t>
      </w:r>
    </w:p>
    <w:p w14:paraId="1DFA059C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8825BD">
        <w:rPr>
          <w:rFonts w:ascii="Arial" w:hAnsi="Arial" w:cs="Arial"/>
        </w:rPr>
        <w:t>a) Ime in priimek: ___________________________ podpis _________________________</w:t>
      </w:r>
    </w:p>
    <w:p w14:paraId="1BB5E2FA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8825BD">
        <w:rPr>
          <w:rFonts w:ascii="Arial" w:hAnsi="Arial" w:cs="Arial"/>
        </w:rPr>
        <w:t xml:space="preserve">EMŠO ___________________, datum in kraj rojstva ______________________________, </w:t>
      </w:r>
    </w:p>
    <w:p w14:paraId="2BD1583B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8825BD">
        <w:rPr>
          <w:rFonts w:ascii="Arial" w:hAnsi="Arial" w:cs="Arial"/>
        </w:rPr>
        <w:t>stalno bivališče ____</w:t>
      </w:r>
      <w:r>
        <w:rPr>
          <w:rFonts w:ascii="Arial" w:hAnsi="Arial" w:cs="Arial"/>
        </w:rPr>
        <w:t>__</w:t>
      </w:r>
      <w:r w:rsidRPr="008825BD">
        <w:rPr>
          <w:rFonts w:ascii="Arial" w:hAnsi="Arial" w:cs="Arial"/>
        </w:rPr>
        <w:t>________________________________ (naslov, pošta in poštna št.)</w:t>
      </w:r>
    </w:p>
    <w:p w14:paraId="193286E2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8825BD">
        <w:rPr>
          <w:rFonts w:ascii="Arial" w:hAnsi="Arial" w:cs="Arial"/>
        </w:rPr>
        <w:t>morebitni prejšnji priimek __________</w:t>
      </w:r>
      <w:r>
        <w:rPr>
          <w:rFonts w:ascii="Arial" w:hAnsi="Arial" w:cs="Arial"/>
        </w:rPr>
        <w:t>____</w:t>
      </w:r>
      <w:r w:rsidRPr="008825BD">
        <w:rPr>
          <w:rFonts w:ascii="Arial" w:hAnsi="Arial" w:cs="Arial"/>
        </w:rPr>
        <w:t>______________________________________</w:t>
      </w:r>
    </w:p>
    <w:p w14:paraId="426D4F76" w14:textId="77777777" w:rsidR="00243E75" w:rsidRDefault="00D869D6" w:rsidP="00D86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_</w:t>
      </w:r>
    </w:p>
    <w:p w14:paraId="768E4704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825BD">
        <w:rPr>
          <w:rFonts w:ascii="Arial" w:hAnsi="Arial" w:cs="Arial"/>
        </w:rPr>
        <w:t>) Ime in priimek: ___________________________ podpis _________________________</w:t>
      </w:r>
    </w:p>
    <w:p w14:paraId="4B476CE6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8825BD">
        <w:rPr>
          <w:rFonts w:ascii="Arial" w:hAnsi="Arial" w:cs="Arial"/>
        </w:rPr>
        <w:t xml:space="preserve">EMŠO ___________________, datum in kraj rojstva ______________________________, </w:t>
      </w:r>
    </w:p>
    <w:p w14:paraId="0E29848E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8825BD">
        <w:rPr>
          <w:rFonts w:ascii="Arial" w:hAnsi="Arial" w:cs="Arial"/>
        </w:rPr>
        <w:t>stalno bivališče ____</w:t>
      </w:r>
      <w:r>
        <w:rPr>
          <w:rFonts w:ascii="Arial" w:hAnsi="Arial" w:cs="Arial"/>
        </w:rPr>
        <w:t>__</w:t>
      </w:r>
      <w:r w:rsidRPr="008825BD">
        <w:rPr>
          <w:rFonts w:ascii="Arial" w:hAnsi="Arial" w:cs="Arial"/>
        </w:rPr>
        <w:t>________________________________ (naslov, pošta in poštna št.)</w:t>
      </w:r>
    </w:p>
    <w:p w14:paraId="69CEFC9F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8825BD">
        <w:rPr>
          <w:rFonts w:ascii="Arial" w:hAnsi="Arial" w:cs="Arial"/>
        </w:rPr>
        <w:t>morebitni prejšnji priimek __________</w:t>
      </w:r>
      <w:r>
        <w:rPr>
          <w:rFonts w:ascii="Arial" w:hAnsi="Arial" w:cs="Arial"/>
        </w:rPr>
        <w:t>____</w:t>
      </w:r>
      <w:r w:rsidRPr="008825BD">
        <w:rPr>
          <w:rFonts w:ascii="Arial" w:hAnsi="Arial" w:cs="Arial"/>
        </w:rPr>
        <w:t>______________________________________</w:t>
      </w:r>
    </w:p>
    <w:p w14:paraId="44BE5314" w14:textId="77777777" w:rsidR="00243E75" w:rsidRDefault="00243E75" w:rsidP="00243E75">
      <w:pPr>
        <w:jc w:val="center"/>
        <w:rPr>
          <w:rFonts w:ascii="Arial" w:hAnsi="Arial" w:cs="Arial"/>
        </w:rPr>
      </w:pPr>
    </w:p>
    <w:p w14:paraId="5485EEA5" w14:textId="77777777" w:rsidR="00243E75" w:rsidRPr="008825BD" w:rsidRDefault="00243E75" w:rsidP="00243E75">
      <w:pPr>
        <w:jc w:val="center"/>
        <w:rPr>
          <w:rFonts w:ascii="Arial" w:hAnsi="Arial" w:cs="Arial"/>
          <w:kern w:val="16"/>
        </w:rPr>
      </w:pPr>
      <w:r w:rsidRPr="008825BD">
        <w:rPr>
          <w:rFonts w:ascii="Arial" w:hAnsi="Arial" w:cs="Arial"/>
        </w:rPr>
        <w:t>žig</w:t>
      </w:r>
    </w:p>
    <w:p w14:paraId="31211B9D" w14:textId="77777777" w:rsidR="00243E75" w:rsidRPr="008825BD" w:rsidRDefault="00243E75" w:rsidP="00243E75">
      <w:pPr>
        <w:ind w:right="-427"/>
        <w:rPr>
          <w:rFonts w:ascii="Arial" w:hAnsi="Arial" w:cs="Arial"/>
        </w:rPr>
      </w:pPr>
      <w:r w:rsidRPr="008825BD">
        <w:rPr>
          <w:rFonts w:ascii="Arial" w:hAnsi="Arial" w:cs="Arial"/>
        </w:rPr>
        <w:t>Kraj: ______________________________</w:t>
      </w:r>
    </w:p>
    <w:p w14:paraId="5E2D308C" w14:textId="77777777" w:rsidR="00243E75" w:rsidRPr="008825BD" w:rsidRDefault="00243E75" w:rsidP="00243E75">
      <w:pPr>
        <w:ind w:right="-427"/>
        <w:rPr>
          <w:rFonts w:ascii="Arial" w:hAnsi="Arial" w:cs="Arial"/>
        </w:rPr>
      </w:pPr>
      <w:r w:rsidRPr="008825BD">
        <w:rPr>
          <w:rFonts w:ascii="Arial" w:hAnsi="Arial" w:cs="Arial"/>
        </w:rPr>
        <w:t>Datum: ____________________________</w:t>
      </w:r>
    </w:p>
    <w:p w14:paraId="06AC54E3" w14:textId="77777777" w:rsidR="00243E75" w:rsidRPr="008825BD" w:rsidRDefault="00243E75" w:rsidP="00243E75">
      <w:pPr>
        <w:ind w:left="5664" w:right="-427"/>
        <w:rPr>
          <w:rFonts w:ascii="Arial" w:hAnsi="Arial" w:cs="Arial"/>
        </w:rPr>
      </w:pPr>
      <w:r w:rsidRPr="008825BD">
        <w:rPr>
          <w:rFonts w:ascii="Arial" w:hAnsi="Arial" w:cs="Arial"/>
        </w:rPr>
        <w:t>Ime in priimek pooblaščene osebe</w:t>
      </w:r>
    </w:p>
    <w:p w14:paraId="1C413CC4" w14:textId="77777777" w:rsidR="00243E75" w:rsidRPr="008825BD" w:rsidRDefault="00243E75" w:rsidP="00243E75">
      <w:pPr>
        <w:ind w:left="4956" w:right="-427" w:firstLine="708"/>
        <w:rPr>
          <w:rFonts w:ascii="Arial" w:hAnsi="Arial" w:cs="Arial"/>
        </w:rPr>
      </w:pPr>
      <w:r w:rsidRPr="008825BD">
        <w:rPr>
          <w:rFonts w:ascii="Arial" w:hAnsi="Arial" w:cs="Arial"/>
        </w:rPr>
        <w:t>_______________________________</w:t>
      </w:r>
    </w:p>
    <w:p w14:paraId="0DC4FCCE" w14:textId="77777777" w:rsidR="00243E75" w:rsidRPr="008825BD" w:rsidRDefault="00243E75" w:rsidP="00243E75">
      <w:pPr>
        <w:ind w:left="7080" w:right="-427" w:firstLine="708"/>
        <w:rPr>
          <w:rFonts w:ascii="Arial" w:hAnsi="Arial" w:cs="Arial"/>
        </w:rPr>
      </w:pPr>
      <w:r w:rsidRPr="008825BD">
        <w:rPr>
          <w:rFonts w:ascii="Arial" w:hAnsi="Arial" w:cs="Arial"/>
        </w:rPr>
        <w:t>podpis</w:t>
      </w:r>
    </w:p>
    <w:p w14:paraId="67D4F3C5" w14:textId="77777777" w:rsidR="008606F8" w:rsidRDefault="00243E75" w:rsidP="00243E75">
      <w:pPr>
        <w:rPr>
          <w:rFonts w:ascii="Arial" w:hAnsi="Arial" w:cs="Arial"/>
        </w:rPr>
      </w:pPr>
      <w:r w:rsidRPr="008825BD">
        <w:rPr>
          <w:rFonts w:ascii="Arial" w:hAnsi="Arial" w:cs="Arial"/>
        </w:rPr>
        <w:t>(v primeru večjega števila zastopnikov se obrazec kopira)</w:t>
      </w:r>
    </w:p>
    <w:p w14:paraId="50E6966A" w14:textId="77777777" w:rsidR="008606F8" w:rsidRDefault="008606F8" w:rsidP="00243E75">
      <w:pPr>
        <w:rPr>
          <w:rFonts w:ascii="Arial" w:hAnsi="Arial" w:cs="Arial"/>
        </w:rPr>
      </w:pPr>
    </w:p>
    <w:p w14:paraId="7B3EBDF1" w14:textId="77777777" w:rsidR="008606F8" w:rsidRPr="003B56D0" w:rsidRDefault="00243E75" w:rsidP="008606F8">
      <w:pPr>
        <w:rPr>
          <w:rFonts w:ascii="Segoe UI" w:eastAsia="Calibri" w:hAnsi="Segoe UI" w:cs="Segoe UI"/>
          <w:b/>
        </w:rPr>
      </w:pPr>
      <w:r w:rsidRPr="008825BD">
        <w:rPr>
          <w:rFonts w:ascii="Arial" w:hAnsi="Arial" w:cs="Arial"/>
        </w:rPr>
        <w:br w:type="page"/>
      </w:r>
      <w:r w:rsidR="008606F8" w:rsidRPr="003B56D0">
        <w:rPr>
          <w:rFonts w:ascii="Segoe UI" w:eastAsia="Calibri" w:hAnsi="Segoe UI" w:cs="Segoe UI"/>
          <w:b/>
        </w:rPr>
        <w:lastRenderedPageBreak/>
        <w:t>POOBLASTILO PRAVNE OSEBE</w:t>
      </w:r>
    </w:p>
    <w:p w14:paraId="3109BD3D" w14:textId="63D57A39" w:rsidR="008606F8" w:rsidRPr="003B56D0" w:rsidRDefault="008606F8" w:rsidP="00353C6F">
      <w:pPr>
        <w:jc w:val="both"/>
        <w:rPr>
          <w:rFonts w:ascii="Segoe UI" w:eastAsia="Calibri" w:hAnsi="Segoe UI" w:cs="Segoe UI"/>
        </w:rPr>
      </w:pPr>
      <w:r w:rsidRPr="003B56D0">
        <w:rPr>
          <w:rFonts w:ascii="Segoe UI" w:eastAsia="Calibri" w:hAnsi="Segoe UI" w:cs="Segoe UI"/>
        </w:rPr>
        <w:t>S podpisom te izjave pooblaščamo naročnika,</w:t>
      </w:r>
      <w:r w:rsidRPr="00C279D2">
        <w:t xml:space="preserve"> </w:t>
      </w:r>
      <w:r w:rsidRPr="00C279D2">
        <w:rPr>
          <w:rFonts w:ascii="Segoe UI" w:eastAsia="Calibri" w:hAnsi="Segoe UI" w:cs="Segoe UI"/>
        </w:rPr>
        <w:t>Kmetijski inštitut Slovenije Hac</w:t>
      </w:r>
      <w:r>
        <w:rPr>
          <w:rFonts w:ascii="Segoe UI" w:eastAsia="Calibri" w:hAnsi="Segoe UI" w:cs="Segoe UI"/>
        </w:rPr>
        <w:t>quetova ulica 17 1000 Ljubljana</w:t>
      </w:r>
      <w:r w:rsidRPr="003B56D0">
        <w:rPr>
          <w:rFonts w:ascii="Segoe UI" w:eastAsia="Calibri" w:hAnsi="Segoe UI" w:cs="Segoe UI"/>
        </w:rPr>
        <w:t xml:space="preserve">, da za potrebe preverjanja izpolnjevanja obveznih pogojev skladno s prvim odstavkom 75. člena Zakona o javnem naročanju (ZJN-3), v postopku oddaje javnega naročila </w:t>
      </w:r>
      <w:r>
        <w:rPr>
          <w:rFonts w:ascii="Segoe UI" w:eastAsia="Calibri" w:hAnsi="Segoe UI" w:cs="Segoe UI"/>
        </w:rPr>
        <w:t xml:space="preserve">št. JN </w:t>
      </w:r>
      <w:r w:rsidR="0018208A">
        <w:rPr>
          <w:rFonts w:ascii="Segoe UI" w:eastAsia="Calibri" w:hAnsi="Segoe UI" w:cs="Segoe UI"/>
        </w:rPr>
        <w:t>2</w:t>
      </w:r>
      <w:r w:rsidRPr="003B56D0">
        <w:rPr>
          <w:rFonts w:ascii="Segoe UI" w:eastAsia="Calibri" w:hAnsi="Segoe UI" w:cs="Segoe UI"/>
        </w:rPr>
        <w:t>/202</w:t>
      </w:r>
      <w:r>
        <w:rPr>
          <w:rFonts w:ascii="Segoe UI" w:eastAsia="Calibri" w:hAnsi="Segoe UI" w:cs="Segoe UI"/>
        </w:rPr>
        <w:t>3</w:t>
      </w:r>
      <w:r w:rsidR="00353C6F" w:rsidRPr="00353C6F">
        <w:rPr>
          <w:rFonts w:ascii="Arial" w:hAnsi="Arial" w:cs="Arial"/>
        </w:rPr>
        <w:t xml:space="preserve"> </w:t>
      </w:r>
      <w:r w:rsidR="00353C6F">
        <w:rPr>
          <w:rFonts w:ascii="Arial" w:hAnsi="Arial" w:cs="Arial"/>
        </w:rPr>
        <w:t xml:space="preserve">- </w:t>
      </w:r>
      <w:r w:rsid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</w:t>
      </w:r>
      <w:r w:rsidR="00353C6F">
        <w:rPr>
          <w:rFonts w:ascii="Arial" w:hAnsi="Arial" w:cs="Arial"/>
          <w:bCs/>
        </w:rPr>
        <w:t>i</w:t>
      </w:r>
      <w:r w:rsidR="00353C6F" w:rsidRPr="00353C6F">
        <w:rPr>
          <w:rFonts w:ascii="Arial" w:hAnsi="Arial" w:cs="Arial"/>
          <w:bCs/>
        </w:rPr>
        <w:t xml:space="preserve"> agregat za obdelavo tal (traktor)</w:t>
      </w:r>
      <w:r w:rsidR="00353C6F">
        <w:rPr>
          <w:rFonts w:ascii="Segoe UI" w:eastAsia="Calibri" w:hAnsi="Segoe UI" w:cs="Segoe UI"/>
        </w:rPr>
        <w:t xml:space="preserve"> </w:t>
      </w:r>
      <w:r w:rsidRPr="003B56D0">
        <w:rPr>
          <w:rFonts w:ascii="Segoe UI" w:eastAsia="Calibri" w:hAnsi="Segoe UI" w:cs="Segoe UI"/>
        </w:rPr>
        <w:t xml:space="preserve"> iz uradnih evidenc pridobi podatke o nas kot ponudniku: </w:t>
      </w:r>
    </w:p>
    <w:p w14:paraId="5DAD9C35" w14:textId="77777777" w:rsidR="008606F8" w:rsidRPr="003B56D0" w:rsidRDefault="008606F8" w:rsidP="00860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ascii="Segoe UI" w:eastAsia="Calibri" w:hAnsi="Segoe UI" w:cs="Segoe UI"/>
        </w:rPr>
      </w:pPr>
      <w:r w:rsidRPr="003B56D0">
        <w:rPr>
          <w:rFonts w:ascii="Segoe UI" w:eastAsia="Calibri" w:hAnsi="Segoe UI" w:cs="Segoe UI"/>
        </w:rPr>
        <w:t>Ponudnik (polni naziv): ______________________________________________________</w:t>
      </w:r>
    </w:p>
    <w:p w14:paraId="684E8F4B" w14:textId="77777777" w:rsidR="008606F8" w:rsidRPr="003B56D0" w:rsidRDefault="008606F8" w:rsidP="00860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ascii="Segoe UI" w:eastAsia="Calibri" w:hAnsi="Segoe UI" w:cs="Segoe UI"/>
        </w:rPr>
      </w:pPr>
      <w:r w:rsidRPr="003B56D0">
        <w:rPr>
          <w:rFonts w:ascii="Segoe UI" w:eastAsia="Calibri" w:hAnsi="Segoe UI" w:cs="Segoe UI"/>
        </w:rPr>
        <w:t>Sedež ponudnika: _________________________________________________________</w:t>
      </w:r>
    </w:p>
    <w:p w14:paraId="28DC1B9F" w14:textId="77777777" w:rsidR="008606F8" w:rsidRPr="003B56D0" w:rsidRDefault="008606F8" w:rsidP="00860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ascii="Segoe UI" w:eastAsia="Calibri" w:hAnsi="Segoe UI" w:cs="Segoe UI"/>
        </w:rPr>
      </w:pPr>
      <w:r w:rsidRPr="003B56D0">
        <w:rPr>
          <w:rFonts w:ascii="Segoe UI" w:eastAsia="Calibri" w:hAnsi="Segoe UI" w:cs="Segoe UI"/>
        </w:rPr>
        <w:t>Občina sedeža ponudnika: ___________________________________________________</w:t>
      </w:r>
    </w:p>
    <w:p w14:paraId="1F1C6167" w14:textId="77777777" w:rsidR="008606F8" w:rsidRPr="003B56D0" w:rsidRDefault="008606F8" w:rsidP="00860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ascii="Segoe UI" w:eastAsia="Calibri" w:hAnsi="Segoe UI" w:cs="Segoe UI"/>
        </w:rPr>
      </w:pPr>
      <w:r w:rsidRPr="003B56D0">
        <w:rPr>
          <w:rFonts w:ascii="Segoe UI" w:eastAsia="Calibri" w:hAnsi="Segoe UI" w:cs="Segoe UI"/>
        </w:rPr>
        <w:t>Številka vpisa v sodni register (št. vložka): _______________________________________</w:t>
      </w:r>
    </w:p>
    <w:p w14:paraId="1ED18091" w14:textId="77777777" w:rsidR="008606F8" w:rsidRPr="003B56D0" w:rsidRDefault="008606F8" w:rsidP="00860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rPr>
          <w:rFonts w:ascii="Segoe UI" w:eastAsia="Calibri" w:hAnsi="Segoe UI" w:cs="Segoe UI"/>
        </w:rPr>
      </w:pPr>
      <w:r w:rsidRPr="003B56D0">
        <w:rPr>
          <w:rFonts w:ascii="Segoe UI" w:eastAsia="Calibri" w:hAnsi="Segoe UI" w:cs="Segoe UI"/>
        </w:rPr>
        <w:t>Matična številka: ___________________________________________________________</w:t>
      </w:r>
    </w:p>
    <w:p w14:paraId="663DED7A" w14:textId="77777777" w:rsidR="008606F8" w:rsidRPr="003B56D0" w:rsidRDefault="008606F8" w:rsidP="008606F8">
      <w:pPr>
        <w:spacing w:after="0" w:line="240" w:lineRule="auto"/>
        <w:jc w:val="center"/>
        <w:rPr>
          <w:rFonts w:ascii="Segoe UI" w:eastAsia="Times New Roman" w:hAnsi="Segoe UI" w:cs="Segoe UI"/>
          <w:lang w:eastAsia="sl-SI"/>
        </w:rPr>
      </w:pPr>
    </w:p>
    <w:p w14:paraId="70CC4100" w14:textId="77777777" w:rsidR="008606F8" w:rsidRPr="003B56D0" w:rsidRDefault="008606F8" w:rsidP="008606F8">
      <w:pPr>
        <w:spacing w:after="0" w:line="240" w:lineRule="auto"/>
        <w:jc w:val="center"/>
        <w:rPr>
          <w:rFonts w:ascii="Segoe UI" w:eastAsia="Times New Roman" w:hAnsi="Segoe UI" w:cs="Segoe UI"/>
          <w:kern w:val="16"/>
          <w:lang w:eastAsia="sl-SI"/>
        </w:rPr>
      </w:pPr>
      <w:r w:rsidRPr="003B56D0">
        <w:rPr>
          <w:rFonts w:ascii="Segoe UI" w:eastAsia="Times New Roman" w:hAnsi="Segoe UI" w:cs="Segoe UI"/>
          <w:lang w:eastAsia="sl-SI"/>
        </w:rPr>
        <w:t>žig</w:t>
      </w:r>
    </w:p>
    <w:p w14:paraId="66E69B7A" w14:textId="77777777" w:rsidR="008606F8" w:rsidRPr="003B56D0" w:rsidRDefault="008606F8" w:rsidP="008606F8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37E7888A" w14:textId="77777777" w:rsidR="008606F8" w:rsidRPr="003B56D0" w:rsidRDefault="008606F8" w:rsidP="008606F8">
      <w:pPr>
        <w:spacing w:after="0" w:line="240" w:lineRule="auto"/>
        <w:ind w:right="-427"/>
        <w:rPr>
          <w:rFonts w:ascii="Segoe UI" w:eastAsia="Times New Roman" w:hAnsi="Segoe UI" w:cs="Segoe UI"/>
        </w:rPr>
      </w:pPr>
    </w:p>
    <w:p w14:paraId="486DDB37" w14:textId="77777777" w:rsidR="008606F8" w:rsidRPr="003B56D0" w:rsidRDefault="008606F8" w:rsidP="008606F8">
      <w:pPr>
        <w:spacing w:after="0" w:line="240" w:lineRule="auto"/>
        <w:ind w:right="-427"/>
        <w:rPr>
          <w:rFonts w:ascii="Segoe UI" w:eastAsia="Times New Roman" w:hAnsi="Segoe UI" w:cs="Segoe UI"/>
        </w:rPr>
      </w:pPr>
      <w:r w:rsidRPr="003B56D0">
        <w:rPr>
          <w:rFonts w:ascii="Segoe UI" w:eastAsia="Times New Roman" w:hAnsi="Segoe UI" w:cs="Segoe UI"/>
        </w:rPr>
        <w:t>Datum: ______________________________</w:t>
      </w:r>
    </w:p>
    <w:p w14:paraId="397FB8F4" w14:textId="77777777" w:rsidR="008606F8" w:rsidRPr="003B56D0" w:rsidRDefault="008606F8" w:rsidP="008606F8">
      <w:pPr>
        <w:spacing w:after="0" w:line="240" w:lineRule="auto"/>
        <w:ind w:right="-427"/>
        <w:rPr>
          <w:rFonts w:ascii="Segoe UI" w:eastAsia="Times New Roman" w:hAnsi="Segoe UI" w:cs="Segoe UI"/>
        </w:rPr>
      </w:pPr>
    </w:p>
    <w:p w14:paraId="73E738A9" w14:textId="77777777" w:rsidR="008606F8" w:rsidRPr="003B56D0" w:rsidRDefault="008606F8" w:rsidP="008606F8">
      <w:pPr>
        <w:spacing w:after="0" w:line="240" w:lineRule="auto"/>
        <w:ind w:right="-427"/>
        <w:rPr>
          <w:rFonts w:ascii="Segoe UI" w:eastAsia="Times New Roman" w:hAnsi="Segoe UI" w:cs="Segoe UI"/>
        </w:rPr>
      </w:pPr>
      <w:r w:rsidRPr="003B56D0">
        <w:rPr>
          <w:rFonts w:ascii="Segoe UI" w:eastAsia="Times New Roman" w:hAnsi="Segoe UI" w:cs="Segoe UI"/>
        </w:rPr>
        <w:t>Kraj: ________________________________</w:t>
      </w:r>
    </w:p>
    <w:p w14:paraId="0875AB4D" w14:textId="77777777" w:rsidR="008606F8" w:rsidRPr="003B56D0" w:rsidRDefault="008606F8" w:rsidP="008606F8">
      <w:pPr>
        <w:spacing w:after="240" w:line="240" w:lineRule="auto"/>
        <w:ind w:left="5664" w:right="-427"/>
        <w:rPr>
          <w:rFonts w:ascii="Segoe UI" w:eastAsia="Times New Roman" w:hAnsi="Segoe UI" w:cs="Segoe UI"/>
        </w:rPr>
      </w:pPr>
    </w:p>
    <w:p w14:paraId="25395ED9" w14:textId="77777777" w:rsidR="008606F8" w:rsidRPr="003B56D0" w:rsidRDefault="008606F8" w:rsidP="008606F8">
      <w:pPr>
        <w:spacing w:after="240" w:line="240" w:lineRule="auto"/>
        <w:ind w:left="5664" w:right="-427"/>
        <w:rPr>
          <w:rFonts w:ascii="Segoe UI" w:eastAsia="Times New Roman" w:hAnsi="Segoe UI" w:cs="Segoe UI"/>
        </w:rPr>
      </w:pPr>
      <w:r w:rsidRPr="003B56D0">
        <w:rPr>
          <w:rFonts w:ascii="Segoe UI" w:eastAsia="Times New Roman" w:hAnsi="Segoe UI" w:cs="Segoe UI"/>
        </w:rPr>
        <w:t>Ime in priimek pooblaščene osebe</w:t>
      </w:r>
    </w:p>
    <w:p w14:paraId="24F87550" w14:textId="77777777" w:rsidR="008606F8" w:rsidRPr="003B56D0" w:rsidRDefault="008606F8" w:rsidP="008606F8">
      <w:pPr>
        <w:spacing w:after="120" w:line="240" w:lineRule="auto"/>
        <w:ind w:left="4248" w:right="-427" w:firstLine="708"/>
        <w:rPr>
          <w:rFonts w:ascii="Segoe UI" w:eastAsia="Times New Roman" w:hAnsi="Segoe UI" w:cs="Segoe UI"/>
        </w:rPr>
      </w:pPr>
      <w:r w:rsidRPr="003B56D0">
        <w:rPr>
          <w:rFonts w:ascii="Segoe UI" w:eastAsia="Times New Roman" w:hAnsi="Segoe UI" w:cs="Segoe UI"/>
        </w:rPr>
        <w:t>_____________________________________</w:t>
      </w:r>
    </w:p>
    <w:p w14:paraId="6AB946AA" w14:textId="77777777" w:rsidR="008606F8" w:rsidRPr="003B56D0" w:rsidRDefault="008606F8" w:rsidP="008606F8">
      <w:pPr>
        <w:spacing w:after="120" w:line="240" w:lineRule="auto"/>
        <w:ind w:left="6372" w:right="-427" w:firstLine="708"/>
        <w:rPr>
          <w:rFonts w:ascii="Segoe UI" w:eastAsia="Times New Roman" w:hAnsi="Segoe UI" w:cs="Segoe UI"/>
        </w:rPr>
      </w:pPr>
      <w:r w:rsidRPr="003B56D0">
        <w:rPr>
          <w:rFonts w:ascii="Segoe UI" w:eastAsia="Times New Roman" w:hAnsi="Segoe UI" w:cs="Segoe UI"/>
        </w:rPr>
        <w:t>(podpis)</w:t>
      </w:r>
    </w:p>
    <w:p w14:paraId="592316E4" w14:textId="6F98B863" w:rsidR="00243E75" w:rsidRPr="008825BD" w:rsidRDefault="00243E75" w:rsidP="00243E75">
      <w:pPr>
        <w:rPr>
          <w:rFonts w:ascii="Arial" w:hAnsi="Arial" w:cs="Arial"/>
        </w:rPr>
      </w:pPr>
    </w:p>
    <w:p w14:paraId="4111EEE5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5F0F3C17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01986732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0B4D5598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20572E0B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23E8E726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2B93D027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3EE21866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549F15A3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122F9FDD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585111DF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3DC55623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7AD015F6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1A70FE7B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4413656C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61EB9186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56ABF51F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580FD5C0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681DE06B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3181D2AE" w14:textId="77777777" w:rsidR="008606F8" w:rsidRDefault="008606F8" w:rsidP="00243E75">
      <w:pPr>
        <w:spacing w:after="0" w:line="240" w:lineRule="auto"/>
        <w:jc w:val="right"/>
        <w:rPr>
          <w:rFonts w:ascii="Arial" w:hAnsi="Arial" w:cs="Arial"/>
          <w:b/>
        </w:rPr>
      </w:pPr>
    </w:p>
    <w:p w14:paraId="3232218A" w14:textId="5D376746" w:rsidR="00243E75" w:rsidRPr="008825BD" w:rsidRDefault="00243E75" w:rsidP="00243E75">
      <w:pPr>
        <w:spacing w:after="0" w:line="240" w:lineRule="auto"/>
        <w:jc w:val="right"/>
        <w:rPr>
          <w:rFonts w:ascii="Arial" w:hAnsi="Arial" w:cs="Arial"/>
          <w:b/>
        </w:rPr>
      </w:pPr>
      <w:r w:rsidRPr="008825BD">
        <w:rPr>
          <w:rFonts w:ascii="Arial" w:hAnsi="Arial" w:cs="Arial"/>
          <w:b/>
        </w:rPr>
        <w:t xml:space="preserve">OBRAZEC 4 </w:t>
      </w:r>
    </w:p>
    <w:p w14:paraId="483D7683" w14:textId="77777777" w:rsidR="00243E75" w:rsidRPr="008825BD" w:rsidRDefault="00243E75" w:rsidP="00243E75">
      <w:pPr>
        <w:spacing w:after="0" w:line="240" w:lineRule="auto"/>
        <w:jc w:val="right"/>
        <w:rPr>
          <w:rFonts w:ascii="Arial" w:hAnsi="Arial" w:cs="Arial"/>
          <w:b/>
        </w:rPr>
      </w:pPr>
      <w:r w:rsidRPr="008825BD">
        <w:rPr>
          <w:rFonts w:ascii="Arial" w:hAnsi="Arial" w:cs="Arial"/>
          <w:b/>
        </w:rPr>
        <w:t>(</w:t>
      </w:r>
      <w:r w:rsidRPr="008825BD">
        <w:rPr>
          <w:rFonts w:ascii="Arial" w:hAnsi="Arial" w:cs="Arial"/>
          <w:b/>
          <w:u w:val="single"/>
        </w:rPr>
        <w:t>predložijo samo ponudniki, ki nastopajo s podizvajalci</w:t>
      </w:r>
      <w:r w:rsidRPr="008825BD">
        <w:rPr>
          <w:rFonts w:ascii="Arial" w:hAnsi="Arial" w:cs="Arial"/>
          <w:b/>
        </w:rPr>
        <w:t>)</w:t>
      </w:r>
    </w:p>
    <w:p w14:paraId="78F84F16" w14:textId="77777777" w:rsidR="00243E75" w:rsidRPr="008825BD" w:rsidRDefault="00243E75" w:rsidP="00243E75">
      <w:pPr>
        <w:spacing w:after="0" w:line="240" w:lineRule="auto"/>
        <w:rPr>
          <w:rFonts w:ascii="Arial" w:hAnsi="Arial" w:cs="Arial"/>
          <w:b/>
        </w:rPr>
      </w:pPr>
    </w:p>
    <w:p w14:paraId="68FEF47A" w14:textId="77777777" w:rsidR="00243E75" w:rsidRPr="008825BD" w:rsidRDefault="00243E75" w:rsidP="00243E75">
      <w:pPr>
        <w:spacing w:after="0" w:line="240" w:lineRule="auto"/>
        <w:rPr>
          <w:rFonts w:ascii="Arial" w:hAnsi="Arial" w:cs="Arial"/>
        </w:rPr>
      </w:pPr>
      <w:r w:rsidRPr="008825BD">
        <w:rPr>
          <w:rFonts w:ascii="Arial" w:hAnsi="Arial" w:cs="Arial"/>
        </w:rPr>
        <w:t>Ponudnik: ___________________________________________________</w:t>
      </w:r>
    </w:p>
    <w:p w14:paraId="17F5E555" w14:textId="77777777" w:rsidR="00243E75" w:rsidRPr="008825BD" w:rsidRDefault="00243E75" w:rsidP="00243E75">
      <w:pPr>
        <w:spacing w:after="0" w:line="240" w:lineRule="auto"/>
        <w:rPr>
          <w:rFonts w:ascii="Arial" w:hAnsi="Arial" w:cs="Arial"/>
        </w:rPr>
      </w:pPr>
    </w:p>
    <w:p w14:paraId="4F6BAEC4" w14:textId="77777777" w:rsidR="00243E75" w:rsidRPr="008825BD" w:rsidRDefault="00243E75" w:rsidP="00243E75">
      <w:pPr>
        <w:rPr>
          <w:rFonts w:ascii="Arial" w:hAnsi="Arial" w:cs="Arial"/>
        </w:rPr>
      </w:pPr>
      <w:r w:rsidRPr="008825BD">
        <w:rPr>
          <w:rFonts w:ascii="Arial" w:hAnsi="Arial" w:cs="Arial"/>
        </w:rPr>
        <w:t>Podizvajalec: _________________________________________________</w:t>
      </w:r>
    </w:p>
    <w:tbl>
      <w:tblPr>
        <w:tblW w:w="94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5"/>
      </w:tblGrid>
      <w:tr w:rsidR="00243E75" w:rsidRPr="008825BD" w14:paraId="6C9776C0" w14:textId="77777777" w:rsidTr="00AE376A">
        <w:tc>
          <w:tcPr>
            <w:tcW w:w="9495" w:type="dxa"/>
            <w:hideMark/>
          </w:tcPr>
          <w:p w14:paraId="711C7A94" w14:textId="77777777" w:rsidR="00243E75" w:rsidRPr="008825BD" w:rsidRDefault="00243E75" w:rsidP="00AE376A">
            <w:pPr>
              <w:spacing w:after="0" w:line="240" w:lineRule="auto"/>
              <w:ind w:right="-427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8825BD">
              <w:rPr>
                <w:rFonts w:ascii="Arial" w:eastAsia="Times New Roman" w:hAnsi="Arial" w:cs="Arial"/>
                <w:b/>
                <w:lang w:eastAsia="sl-SI"/>
              </w:rPr>
              <w:t>1. Podatki o podizvajalcu</w:t>
            </w:r>
          </w:p>
        </w:tc>
      </w:tr>
    </w:tbl>
    <w:p w14:paraId="09B38EAD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48753E1E" w14:textId="77777777" w:rsidR="00243E75" w:rsidRPr="008825BD" w:rsidRDefault="00243E75" w:rsidP="00243E75">
      <w:pPr>
        <w:spacing w:after="0" w:line="240" w:lineRule="auto"/>
        <w:ind w:right="27"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Firma oziroma ime: ____________</w:t>
      </w:r>
      <w:r>
        <w:rPr>
          <w:rFonts w:ascii="Arial" w:eastAsia="Times New Roman" w:hAnsi="Arial" w:cs="Arial"/>
          <w:lang w:eastAsia="sl-SI"/>
        </w:rPr>
        <w:t>_</w:t>
      </w:r>
      <w:r w:rsidRPr="008825BD">
        <w:rPr>
          <w:rFonts w:ascii="Arial" w:eastAsia="Times New Roman" w:hAnsi="Arial" w:cs="Arial"/>
          <w:lang w:eastAsia="sl-SI"/>
        </w:rPr>
        <w:t>_____________________________________________</w:t>
      </w:r>
    </w:p>
    <w:p w14:paraId="54DCD260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367F7FAC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Zakoniti zastopnik: ______________________________________________________________</w:t>
      </w:r>
    </w:p>
    <w:p w14:paraId="5451B84F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5E188BD5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Davčna številka: ______________ in navedba finančnega urada: _________________________</w:t>
      </w:r>
    </w:p>
    <w:p w14:paraId="6EB9621D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58F5D66A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Matična številka: _______________________________________________________________</w:t>
      </w:r>
    </w:p>
    <w:p w14:paraId="6A2F7F4A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3B333178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Številka transakcijskega računa: ___________________________________________________</w:t>
      </w:r>
    </w:p>
    <w:p w14:paraId="35FD9E8A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5DB7D4B8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Naslov: _______________________________________________________________________</w:t>
      </w:r>
    </w:p>
    <w:p w14:paraId="706886B6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7504D539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Elektronska pošta: ______________________________________________________________</w:t>
      </w:r>
    </w:p>
    <w:p w14:paraId="5574D521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lang w:eastAsia="sl-SI"/>
        </w:rPr>
      </w:pPr>
    </w:p>
    <w:p w14:paraId="7E2142B4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b/>
          <w:lang w:eastAsia="sl-SI"/>
        </w:rPr>
      </w:pPr>
      <w:r w:rsidRPr="008825BD">
        <w:rPr>
          <w:rFonts w:ascii="Arial" w:eastAsia="Times New Roman" w:hAnsi="Arial" w:cs="Arial"/>
          <w:b/>
          <w:lang w:eastAsia="sl-SI"/>
        </w:rPr>
        <w:t>2. Dela, dobave oziroma storitve, ki jih bo izvedel podizvajalec</w:t>
      </w:r>
    </w:p>
    <w:p w14:paraId="5D08ECEC" w14:textId="77777777" w:rsidR="00243E75" w:rsidRPr="008825BD" w:rsidRDefault="00243E75" w:rsidP="00243E75">
      <w:pPr>
        <w:spacing w:after="0" w:line="240" w:lineRule="auto"/>
        <w:ind w:right="-427"/>
        <w:jc w:val="both"/>
        <w:rPr>
          <w:rFonts w:ascii="Arial" w:eastAsia="Times New Roman" w:hAnsi="Arial" w:cs="Arial"/>
          <w:b/>
          <w:lang w:eastAsia="sl-SI"/>
        </w:rPr>
      </w:pPr>
    </w:p>
    <w:p w14:paraId="3A760B8D" w14:textId="77777777" w:rsidR="00243E75" w:rsidRPr="008825BD" w:rsidRDefault="00243E75" w:rsidP="00243E75">
      <w:pPr>
        <w:numPr>
          <w:ilvl w:val="0"/>
          <w:numId w:val="2"/>
        </w:numPr>
        <w:spacing w:after="0" w:line="240" w:lineRule="auto"/>
        <w:ind w:right="-427"/>
        <w:contextualSpacing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>vrednost del (v % od celotnega naročila oziroma znesku) znaša_____________________</w:t>
      </w:r>
    </w:p>
    <w:p w14:paraId="5DA5F6B0" w14:textId="77777777" w:rsidR="00243E75" w:rsidRPr="008825BD" w:rsidRDefault="00243E75" w:rsidP="00243E75">
      <w:pPr>
        <w:spacing w:after="0" w:line="240" w:lineRule="auto"/>
        <w:ind w:left="720" w:right="-427"/>
        <w:contextualSpacing/>
        <w:jc w:val="both"/>
        <w:rPr>
          <w:rFonts w:ascii="Arial" w:eastAsia="Times New Roman" w:hAnsi="Arial" w:cs="Arial"/>
          <w:lang w:eastAsia="sl-SI"/>
        </w:rPr>
      </w:pPr>
    </w:p>
    <w:p w14:paraId="42F5AF4E" w14:textId="77777777" w:rsidR="00243E75" w:rsidRPr="008825BD" w:rsidRDefault="00243E75" w:rsidP="00243E75">
      <w:pPr>
        <w:numPr>
          <w:ilvl w:val="0"/>
          <w:numId w:val="2"/>
        </w:numPr>
        <w:spacing w:after="0" w:line="240" w:lineRule="auto"/>
        <w:ind w:right="-427"/>
        <w:contextualSpacing/>
        <w:jc w:val="both"/>
        <w:rPr>
          <w:rFonts w:ascii="Arial" w:eastAsia="Times New Roman" w:hAnsi="Arial" w:cs="Arial"/>
          <w:lang w:eastAsia="sl-SI"/>
        </w:rPr>
      </w:pPr>
      <w:r w:rsidRPr="008825BD">
        <w:rPr>
          <w:rFonts w:ascii="Arial" w:eastAsia="Times New Roman" w:hAnsi="Arial" w:cs="Arial"/>
          <w:lang w:eastAsia="sl-SI"/>
        </w:rPr>
        <w:t xml:space="preserve">rok za izvedbo dela, dobave oziroma storitve____________________________________ </w:t>
      </w:r>
    </w:p>
    <w:p w14:paraId="6653165B" w14:textId="77777777" w:rsidR="00243E75" w:rsidRPr="008825BD" w:rsidRDefault="00243E75" w:rsidP="00243E75">
      <w:pPr>
        <w:tabs>
          <w:tab w:val="left" w:pos="5745"/>
        </w:tabs>
        <w:spacing w:after="0" w:line="240" w:lineRule="auto"/>
        <w:rPr>
          <w:rFonts w:ascii="Arial" w:eastAsia="Times New Roman" w:hAnsi="Arial" w:cs="Arial"/>
          <w:color w:val="FF0000"/>
          <w:kern w:val="16"/>
          <w:lang w:eastAsia="sl-SI"/>
        </w:rPr>
      </w:pPr>
    </w:p>
    <w:p w14:paraId="1C8D84CA" w14:textId="77777777" w:rsidR="00243E75" w:rsidRPr="008825BD" w:rsidRDefault="00243E75" w:rsidP="00243E75">
      <w:pPr>
        <w:tabs>
          <w:tab w:val="left" w:pos="5745"/>
        </w:tabs>
        <w:spacing w:after="0" w:line="240" w:lineRule="auto"/>
        <w:jc w:val="center"/>
        <w:rPr>
          <w:rFonts w:ascii="Arial" w:eastAsia="Times New Roman" w:hAnsi="Arial" w:cs="Arial"/>
          <w:kern w:val="16"/>
          <w:lang w:eastAsia="sl-SI"/>
        </w:rPr>
      </w:pPr>
      <w:r w:rsidRPr="008825BD">
        <w:rPr>
          <w:rFonts w:ascii="Arial" w:eastAsia="Times New Roman" w:hAnsi="Arial" w:cs="Arial"/>
          <w:kern w:val="16"/>
          <w:lang w:eastAsia="sl-SI"/>
        </w:rPr>
        <w:t>IZJAVA GLAVNEGA IZVAJALCA</w:t>
      </w:r>
    </w:p>
    <w:p w14:paraId="7C2C0A27" w14:textId="77777777" w:rsidR="00243E75" w:rsidRPr="008825BD" w:rsidRDefault="00243E75" w:rsidP="00243E75">
      <w:pPr>
        <w:widowControl w:val="0"/>
        <w:spacing w:after="120" w:line="240" w:lineRule="auto"/>
        <w:jc w:val="both"/>
        <w:rPr>
          <w:rFonts w:ascii="Arial" w:eastAsia="Times New Roman" w:hAnsi="Arial" w:cs="Arial"/>
          <w:iCs/>
        </w:rPr>
      </w:pPr>
      <w:r w:rsidRPr="008825BD">
        <w:rPr>
          <w:rFonts w:ascii="Arial" w:eastAsia="Calibri" w:hAnsi="Arial" w:cs="Arial"/>
        </w:rPr>
        <w:t xml:space="preserve">Kot glavni izvajalec v postopku oddaje javnega naročila potrjujem, da pri izvedbi predmetnega javnega naročila sodelujemo z zgoraj navedenim podizvajalcem in s podpisom te izjave soglašamo, da bomo v primeru, da bo podizvajalec </w:t>
      </w:r>
      <w:r w:rsidRPr="008825BD">
        <w:rPr>
          <w:rFonts w:ascii="Arial" w:eastAsia="Times New Roman" w:hAnsi="Arial" w:cs="Arial"/>
          <w:iCs/>
        </w:rPr>
        <w:t>zahteval neposredno plačilo, v pogodbi pooblastili naročnika, da na podlagi potrjenega računa oziroma situacije s strani glavnega izvajalca neposredno plačuje podizvajalcu.</w:t>
      </w:r>
    </w:p>
    <w:p w14:paraId="408E7307" w14:textId="77777777" w:rsidR="00243E75" w:rsidRPr="008825BD" w:rsidRDefault="00243E75" w:rsidP="00243E75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8825BD">
        <w:rPr>
          <w:rFonts w:ascii="Arial" w:eastAsia="Times New Roman" w:hAnsi="Arial" w:cs="Arial"/>
          <w:iCs/>
        </w:rPr>
        <w:t>V primeru, da podizvajalec ne bo zahteval neposredno plačilo, bomo, najpozneje v 60 dneh od plačila končnega računa oziroma situacije, poslali svojo pisno izjavo in pisno izjavo podizvajalca, da je podizvajalec prejel plačilo za izvedene gradnje ali storitve oziroma dobavljeno blago, neposredno povezano s predmetom javnega naročila.</w:t>
      </w:r>
    </w:p>
    <w:p w14:paraId="33DFACEF" w14:textId="77777777" w:rsidR="00243E75" w:rsidRPr="008825BD" w:rsidRDefault="00243E75" w:rsidP="00243E75">
      <w:pPr>
        <w:tabs>
          <w:tab w:val="left" w:pos="5745"/>
        </w:tabs>
        <w:spacing w:after="0" w:line="240" w:lineRule="auto"/>
        <w:rPr>
          <w:rFonts w:ascii="Arial" w:eastAsia="Times New Roman" w:hAnsi="Arial" w:cs="Arial"/>
          <w:color w:val="FF0000"/>
          <w:kern w:val="16"/>
          <w:lang w:eastAsia="sl-SI"/>
        </w:rPr>
      </w:pPr>
    </w:p>
    <w:p w14:paraId="26FA1B0D" w14:textId="77777777" w:rsidR="00243E75" w:rsidRPr="008825BD" w:rsidRDefault="00243E75" w:rsidP="00243E75">
      <w:pPr>
        <w:ind w:right="-427"/>
        <w:rPr>
          <w:rFonts w:ascii="Arial" w:hAnsi="Arial" w:cs="Arial"/>
        </w:rPr>
      </w:pPr>
      <w:r w:rsidRPr="008825BD">
        <w:rPr>
          <w:rFonts w:ascii="Arial" w:hAnsi="Arial" w:cs="Arial"/>
        </w:rPr>
        <w:t>Kraj: ______________________________</w:t>
      </w:r>
    </w:p>
    <w:p w14:paraId="63EC8D79" w14:textId="77777777" w:rsidR="00243E75" w:rsidRPr="008825BD" w:rsidRDefault="00243E75" w:rsidP="00243E75">
      <w:pPr>
        <w:ind w:right="-427"/>
        <w:rPr>
          <w:rFonts w:ascii="Arial" w:hAnsi="Arial" w:cs="Arial"/>
        </w:rPr>
      </w:pPr>
      <w:r w:rsidRPr="008825BD">
        <w:rPr>
          <w:rFonts w:ascii="Arial" w:hAnsi="Arial" w:cs="Arial"/>
        </w:rPr>
        <w:t>Datum: __________________________           žig                    Ime in priimek pooblaščene osebe</w:t>
      </w:r>
    </w:p>
    <w:p w14:paraId="04FC4D4D" w14:textId="77777777" w:rsidR="00243E75" w:rsidRPr="008825BD" w:rsidRDefault="00243E75" w:rsidP="008400B9">
      <w:pPr>
        <w:ind w:left="4956" w:right="-427" w:firstLine="708"/>
        <w:rPr>
          <w:rFonts w:ascii="Arial" w:hAnsi="Arial" w:cs="Arial"/>
        </w:rPr>
      </w:pPr>
      <w:r w:rsidRPr="008825BD">
        <w:rPr>
          <w:rFonts w:ascii="Arial" w:hAnsi="Arial" w:cs="Arial"/>
        </w:rPr>
        <w:t>__________________________</w:t>
      </w:r>
      <w:r w:rsidR="008400B9">
        <w:rPr>
          <w:rFonts w:ascii="Arial" w:hAnsi="Arial" w:cs="Arial"/>
        </w:rPr>
        <w:t>po</w:t>
      </w:r>
      <w:r w:rsidRPr="008825BD">
        <w:rPr>
          <w:rFonts w:ascii="Arial" w:hAnsi="Arial" w:cs="Arial"/>
        </w:rPr>
        <w:t>dpis</w:t>
      </w:r>
    </w:p>
    <w:p w14:paraId="5E2E3D7D" w14:textId="77777777" w:rsidR="00243E75" w:rsidRPr="002D30DA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2D30DA">
        <w:rPr>
          <w:rFonts w:ascii="Arial" w:eastAsia="Times New Roman" w:hAnsi="Arial" w:cs="Arial"/>
          <w:sz w:val="20"/>
          <w:szCs w:val="20"/>
          <w:u w:val="single"/>
          <w:lang w:eastAsia="sl-SI"/>
        </w:rPr>
        <w:t>OPOMBA</w:t>
      </w:r>
    </w:p>
    <w:p w14:paraId="2EF9DF4B" w14:textId="77777777" w:rsidR="00243E75" w:rsidRPr="002D30DA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Navedeni obrazec </w:t>
      </w:r>
      <w:r w:rsidRPr="002D30DA">
        <w:rPr>
          <w:rFonts w:ascii="Arial" w:eastAsia="Times New Roman" w:hAnsi="Arial" w:cs="Arial"/>
          <w:b/>
          <w:sz w:val="20"/>
          <w:szCs w:val="20"/>
          <w:lang w:eastAsia="sl-SI"/>
        </w:rPr>
        <w:t>priložijo samo ponudniki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, ki so v Obrazcu </w:t>
      </w:r>
      <w:r w:rsidR="008400B9" w:rsidRPr="002D30DA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 navedli, da v ponudbi </w:t>
      </w:r>
      <w:r w:rsidRPr="002D30DA">
        <w:rPr>
          <w:rFonts w:ascii="Arial" w:eastAsia="Times New Roman" w:hAnsi="Arial" w:cs="Arial"/>
          <w:b/>
          <w:sz w:val="20"/>
          <w:szCs w:val="20"/>
          <w:lang w:eastAsia="sl-SI"/>
        </w:rPr>
        <w:t>nastopajo s podizvajalcem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. Izjavo </w:t>
      </w:r>
      <w:r w:rsidRPr="002D30D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morajo 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priložiti </w:t>
      </w:r>
      <w:r w:rsidRPr="002D30DA">
        <w:rPr>
          <w:rFonts w:ascii="Arial" w:eastAsia="Times New Roman" w:hAnsi="Arial" w:cs="Arial"/>
          <w:sz w:val="20"/>
          <w:szCs w:val="20"/>
          <w:u w:val="single"/>
          <w:lang w:eastAsia="sl-SI"/>
        </w:rPr>
        <w:t>za vse podizvajalce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, s katerimi nastopajo v ponudbi. </w:t>
      </w:r>
    </w:p>
    <w:p w14:paraId="42F815E4" w14:textId="77777777" w:rsidR="00243E75" w:rsidRPr="002D30DA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Ponudniki, ki bodo v ponudbi nastopali s podizvajalci, </w:t>
      </w:r>
      <w:r w:rsidRPr="002D30DA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morajo</w:t>
      </w:r>
      <w:r w:rsidRPr="002D30DA">
        <w:rPr>
          <w:rFonts w:ascii="Arial" w:hAnsi="Arial" w:cs="Arial"/>
          <w:b/>
          <w:sz w:val="20"/>
          <w:szCs w:val="20"/>
          <w:u w:val="single"/>
        </w:rPr>
        <w:t xml:space="preserve"> ponudbi priložiti</w:t>
      </w:r>
      <w:r w:rsidRPr="002D30DA">
        <w:rPr>
          <w:rFonts w:ascii="Arial" w:hAnsi="Arial" w:cs="Arial"/>
          <w:sz w:val="20"/>
          <w:szCs w:val="20"/>
        </w:rPr>
        <w:t xml:space="preserve"> 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>izpolnjene izjave teh podizvajalcev v skladu z 79. členom ZJN-3, oziroma zanje predložiti dokazila (izjave), skladno z zahtevami razpisne dokumentacije, ter priložiti zahtevo podizvajalca za neposredno plačilo, če podizvajalec to zahteva.</w:t>
      </w:r>
      <w:r w:rsidRPr="002D30DA">
        <w:rPr>
          <w:sz w:val="20"/>
          <w:szCs w:val="20"/>
        </w:rPr>
        <w:t xml:space="preserve"> 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V primeru, da glavni izvajalec v izvedbo javnega naročila vključi enega ali več 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podizvajalcev, </w:t>
      </w:r>
      <w:r w:rsidRPr="002D30DA">
        <w:rPr>
          <w:rFonts w:ascii="Arial" w:eastAsia="Times New Roman" w:hAnsi="Arial" w:cs="Arial"/>
          <w:sz w:val="20"/>
          <w:szCs w:val="20"/>
          <w:u w:val="single"/>
          <w:lang w:eastAsia="sl-SI"/>
        </w:rPr>
        <w:t>mora imeti  sklenjene veljavne pogodbe s podizvajalci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Pr="002D30DA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Vse navedene in zahtevane priloge </w:t>
      </w:r>
      <w:r w:rsidRPr="002D30DA">
        <w:rPr>
          <w:rFonts w:ascii="Arial" w:eastAsia="Times New Roman" w:hAnsi="Arial" w:cs="Arial"/>
          <w:sz w:val="20"/>
          <w:szCs w:val="20"/>
          <w:lang w:eastAsia="sl-SI"/>
        </w:rPr>
        <w:t>za ponudnika, ki nastopa s podizvajalcem</w:t>
      </w:r>
      <w:r w:rsidRPr="002D30DA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se morajo kot priloga dodati obrazcu 4.</w:t>
      </w:r>
    </w:p>
    <w:p w14:paraId="426C96E8" w14:textId="77777777" w:rsidR="00243E75" w:rsidRPr="002D30DA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b/>
          <w:kern w:val="16"/>
          <w:sz w:val="20"/>
          <w:szCs w:val="20"/>
          <w:lang w:eastAsia="sl-SI"/>
        </w:rPr>
      </w:pPr>
    </w:p>
    <w:p w14:paraId="5AE61C45" w14:textId="77777777" w:rsidR="00243E75" w:rsidRPr="008825BD" w:rsidRDefault="00243E75" w:rsidP="00243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b/>
          <w:kern w:val="16"/>
          <w:lang w:eastAsia="sl-SI"/>
        </w:rPr>
      </w:pPr>
      <w:r w:rsidRPr="008825BD">
        <w:rPr>
          <w:rFonts w:ascii="Arial" w:eastAsia="Times New Roman" w:hAnsi="Arial" w:cs="Arial"/>
          <w:b/>
          <w:kern w:val="16"/>
          <w:lang w:eastAsia="sl-SI"/>
        </w:rPr>
        <w:t>OBRAZEC 5</w:t>
      </w:r>
    </w:p>
    <w:p w14:paraId="48D762AD" w14:textId="18B3F211" w:rsidR="00243E75" w:rsidRPr="00266E0A" w:rsidRDefault="00D869D6" w:rsidP="00243E7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</w:rPr>
      </w:pPr>
      <w:r w:rsidRPr="00266E0A">
        <w:rPr>
          <w:rFonts w:ascii="Arial" w:eastAsia="Times New Roman" w:hAnsi="Arial" w:cs="Arial"/>
          <w:b/>
          <w:color w:val="000000"/>
        </w:rPr>
        <w:t xml:space="preserve">Pogodba </w:t>
      </w:r>
      <w:r w:rsidR="00DE5364">
        <w:rPr>
          <w:rFonts w:ascii="Arial" w:eastAsia="Times New Roman" w:hAnsi="Arial" w:cs="Arial"/>
          <w:b/>
          <w:color w:val="000000"/>
        </w:rPr>
        <w:t>o</w:t>
      </w:r>
      <w:r w:rsidRPr="00266E0A">
        <w:rPr>
          <w:rFonts w:ascii="Arial" w:eastAsia="Times New Roman" w:hAnsi="Arial" w:cs="Arial"/>
          <w:b/>
          <w:color w:val="000000"/>
        </w:rPr>
        <w:t xml:space="preserve"> dobav</w:t>
      </w:r>
      <w:r w:rsidR="00DE5364">
        <w:rPr>
          <w:rFonts w:ascii="Arial" w:eastAsia="Times New Roman" w:hAnsi="Arial" w:cs="Arial"/>
          <w:b/>
          <w:color w:val="000000"/>
        </w:rPr>
        <w:t>i</w:t>
      </w:r>
      <w:r w:rsidR="00266E0A" w:rsidRPr="00266E0A">
        <w:rPr>
          <w:rFonts w:ascii="Arial" w:eastAsia="Times New Roman" w:hAnsi="Arial" w:cs="Arial"/>
          <w:b/>
          <w:lang w:eastAsia="sl-SI"/>
        </w:rPr>
        <w:t xml:space="preserve"> </w:t>
      </w:r>
      <w:r w:rsidRPr="00266E0A">
        <w:rPr>
          <w:rFonts w:ascii="Arial" w:eastAsia="Times New Roman" w:hAnsi="Arial" w:cs="Arial"/>
          <w:b/>
          <w:color w:val="000000"/>
        </w:rPr>
        <w:t xml:space="preserve"> </w:t>
      </w:r>
      <w:r w:rsidR="00353C6F" w:rsidRPr="00353C6F">
        <w:rPr>
          <w:rFonts w:ascii="Arial" w:eastAsia="Times New Roman" w:hAnsi="Arial" w:cs="Arial"/>
          <w:b/>
          <w:color w:val="000000"/>
        </w:rPr>
        <w:t>p</w:t>
      </w:r>
      <w:r w:rsidR="00353C6F" w:rsidRPr="00353C6F">
        <w:rPr>
          <w:rFonts w:ascii="Arial" w:eastAsia="Times New Roman" w:hAnsi="Arial" w:cs="Arial"/>
          <w:b/>
          <w:bCs/>
          <w:color w:val="000000"/>
        </w:rPr>
        <w:t>ogonskega agregata za obdelavo tal (traktorja)</w:t>
      </w:r>
      <w:r w:rsidR="00353C6F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243E75" w:rsidRPr="00266E0A">
        <w:rPr>
          <w:rFonts w:ascii="Arial" w:eastAsia="Times New Roman" w:hAnsi="Arial" w:cs="Arial"/>
          <w:b/>
          <w:color w:val="000000"/>
        </w:rPr>
        <w:t xml:space="preserve"> (vzorec)</w:t>
      </w:r>
    </w:p>
    <w:p w14:paraId="03D6B0FC" w14:textId="77777777" w:rsidR="00353C6F" w:rsidRDefault="00353C6F" w:rsidP="00243E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9F15800" w14:textId="5E506C7E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sklenjen</w:t>
      </w:r>
      <w:r w:rsidR="00353C6F">
        <w:rPr>
          <w:rFonts w:ascii="Arial" w:eastAsia="Times New Roman" w:hAnsi="Arial" w:cs="Arial"/>
        </w:rPr>
        <w:t>a</w:t>
      </w:r>
      <w:r w:rsidRPr="003142C4">
        <w:rPr>
          <w:rFonts w:ascii="Arial" w:eastAsia="Times New Roman" w:hAnsi="Arial" w:cs="Arial"/>
        </w:rPr>
        <w:t xml:space="preserve"> med</w:t>
      </w:r>
    </w:p>
    <w:p w14:paraId="0AC9A09D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4236BBE" w14:textId="77777777" w:rsidR="00243E75" w:rsidRPr="00140D8C" w:rsidRDefault="00243E75" w:rsidP="00243E75">
      <w:pPr>
        <w:spacing w:after="0" w:line="240" w:lineRule="auto"/>
        <w:rPr>
          <w:rFonts w:ascii="Arial" w:eastAsia="Times New Roman" w:hAnsi="Arial" w:cs="Arial"/>
          <w:lang w:eastAsia="sl-SI"/>
        </w:rPr>
      </w:pPr>
      <w:r w:rsidRPr="00140D8C">
        <w:rPr>
          <w:rFonts w:ascii="Arial" w:eastAsia="Calibri" w:hAnsi="Arial" w:cs="Arial"/>
          <w:b/>
        </w:rPr>
        <w:t>Kmetijski inštitut Slovenije Hacquetova ulica 17 1000 Ljubljana</w:t>
      </w:r>
    </w:p>
    <w:p w14:paraId="0DE94785" w14:textId="77777777" w:rsidR="00243E75" w:rsidRPr="00140D8C" w:rsidRDefault="00243E75" w:rsidP="00243E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40D8C">
        <w:rPr>
          <w:rFonts w:ascii="Arial" w:eastAsia="Times New Roman" w:hAnsi="Arial" w:cs="Arial"/>
          <w:lang w:eastAsia="sl-SI"/>
        </w:rPr>
        <w:t>davčna številka: SI 23887729</w:t>
      </w:r>
    </w:p>
    <w:p w14:paraId="49697795" w14:textId="77777777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  <w:r w:rsidRPr="003142C4">
        <w:rPr>
          <w:rFonts w:ascii="Arial" w:eastAsia="Times New Roman" w:hAnsi="Arial" w:cs="Arial"/>
          <w:sz w:val="21"/>
          <w:szCs w:val="21"/>
          <w:lang w:eastAsia="sl-SI"/>
        </w:rPr>
        <w:t xml:space="preserve">matična številka: </w:t>
      </w:r>
      <w:r w:rsidRPr="000449C4">
        <w:rPr>
          <w:rFonts w:ascii="Arial" w:hAnsi="Arial" w:cs="Arial"/>
          <w:bCs/>
          <w:color w:val="000000"/>
          <w:lang w:val="en-GB"/>
        </w:rPr>
        <w:t>5055431000</w:t>
      </w:r>
    </w:p>
    <w:p w14:paraId="6E1D66CB" w14:textId="77777777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1"/>
          <w:szCs w:val="21"/>
          <w:lang w:val="it-IT" w:eastAsia="sl-SI"/>
        </w:rPr>
      </w:pPr>
      <w:r w:rsidRPr="003A1B38">
        <w:rPr>
          <w:rFonts w:ascii="Arial" w:eastAsia="Times New Roman" w:hAnsi="Arial" w:cs="Arial"/>
          <w:sz w:val="21"/>
          <w:szCs w:val="21"/>
          <w:lang w:eastAsia="sl-SI"/>
        </w:rPr>
        <w:t xml:space="preserve">transakcijski račun št </w:t>
      </w:r>
      <w:r w:rsidRPr="003142C4">
        <w:rPr>
          <w:rFonts w:ascii="Arial" w:eastAsia="Times New Roman" w:hAnsi="Arial" w:cs="Arial"/>
          <w:sz w:val="21"/>
          <w:szCs w:val="21"/>
          <w:lang w:eastAsia="sl-SI"/>
        </w:rPr>
        <w:t xml:space="preserve">.: </w:t>
      </w:r>
      <w:r w:rsidRPr="003A1B38">
        <w:rPr>
          <w:rFonts w:ascii="Arial" w:eastAsia="Times New Roman" w:hAnsi="Arial" w:cs="Arial"/>
          <w:sz w:val="21"/>
          <w:szCs w:val="21"/>
          <w:lang w:eastAsia="sl-SI"/>
        </w:rPr>
        <w:t>SI56 0110 0603 0348 219</w:t>
      </w:r>
    </w:p>
    <w:p w14:paraId="78FD6783" w14:textId="14B2DD1D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  <w:r w:rsidRPr="003142C4">
        <w:rPr>
          <w:rFonts w:ascii="Arial" w:eastAsia="Times New Roman" w:hAnsi="Arial" w:cs="Arial"/>
          <w:sz w:val="21"/>
          <w:szCs w:val="21"/>
          <w:lang w:eastAsia="sl-SI"/>
        </w:rPr>
        <w:t xml:space="preserve">ki jo zastopa </w:t>
      </w:r>
      <w:r>
        <w:rPr>
          <w:rFonts w:ascii="Arial" w:eastAsia="Times New Roman" w:hAnsi="Arial" w:cs="Arial"/>
          <w:sz w:val="21"/>
          <w:szCs w:val="21"/>
          <w:lang w:eastAsia="sl-SI"/>
        </w:rPr>
        <w:t>direktor</w:t>
      </w:r>
      <w:r w:rsidRPr="003142C4">
        <w:rPr>
          <w:rFonts w:ascii="Arial" w:eastAsia="Times New Roman" w:hAnsi="Arial" w:cs="Arial"/>
          <w:sz w:val="21"/>
          <w:szCs w:val="21"/>
          <w:lang w:eastAsia="sl-SI"/>
        </w:rPr>
        <w:t xml:space="preserve">  </w:t>
      </w:r>
      <w:r w:rsidR="00EB57BB" w:rsidRPr="00EB57BB">
        <w:rPr>
          <w:rFonts w:ascii="Arial" w:eastAsia="Times New Roman" w:hAnsi="Arial" w:cs="Arial"/>
          <w:b/>
          <w:sz w:val="21"/>
          <w:szCs w:val="21"/>
          <w:lang w:eastAsia="sl-SI"/>
        </w:rPr>
        <w:t>prof.</w:t>
      </w:r>
      <w:r w:rsidR="00EB57BB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  <w:r w:rsidRPr="003A1B38">
        <w:rPr>
          <w:rFonts w:ascii="Arial" w:eastAsia="Times New Roman" w:hAnsi="Arial" w:cs="Arial"/>
          <w:b/>
          <w:sz w:val="21"/>
          <w:szCs w:val="21"/>
          <w:lang w:eastAsia="sl-SI"/>
        </w:rPr>
        <w:t>dr. Andrej Simončič</w:t>
      </w:r>
      <w:r w:rsidRPr="003A1B38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  <w:r w:rsidRPr="003142C4">
        <w:rPr>
          <w:rFonts w:ascii="Arial" w:eastAsia="Times New Roman" w:hAnsi="Arial" w:cs="Arial"/>
          <w:sz w:val="21"/>
          <w:szCs w:val="21"/>
          <w:lang w:eastAsia="sl-SI"/>
        </w:rPr>
        <w:t>(v nadaljevanju naročnik)</w:t>
      </w:r>
    </w:p>
    <w:p w14:paraId="2C7910D7" w14:textId="77777777" w:rsidR="00243E75" w:rsidRPr="003142C4" w:rsidRDefault="00243E75" w:rsidP="00243E75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in</w:t>
      </w:r>
    </w:p>
    <w:p w14:paraId="3B87D283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  <w:bCs/>
        </w:rPr>
        <w:t>___________________________________________________________________</w:t>
      </w:r>
    </w:p>
    <w:p w14:paraId="64A3AD3A" w14:textId="77777777" w:rsidR="00243E75" w:rsidRPr="003142C4" w:rsidRDefault="00243E75" w:rsidP="00243E75">
      <w:pPr>
        <w:spacing w:after="0" w:line="240" w:lineRule="auto"/>
        <w:rPr>
          <w:rFonts w:ascii="Arial" w:hAnsi="Arial" w:cs="Arial"/>
        </w:rPr>
      </w:pPr>
      <w:r w:rsidRPr="003142C4">
        <w:rPr>
          <w:rFonts w:ascii="Arial" w:hAnsi="Arial" w:cs="Arial"/>
        </w:rPr>
        <w:t>davčna številka:____________________</w:t>
      </w:r>
    </w:p>
    <w:p w14:paraId="76396867" w14:textId="77777777" w:rsidR="00243E75" w:rsidRPr="003142C4" w:rsidRDefault="00243E75" w:rsidP="00243E75">
      <w:pPr>
        <w:spacing w:after="0" w:line="240" w:lineRule="auto"/>
        <w:rPr>
          <w:rFonts w:ascii="Arial" w:hAnsi="Arial" w:cs="Arial"/>
        </w:rPr>
      </w:pPr>
      <w:r w:rsidRPr="003142C4">
        <w:rPr>
          <w:rFonts w:ascii="Arial" w:hAnsi="Arial" w:cs="Arial"/>
        </w:rPr>
        <w:t xml:space="preserve">matična številka: </w:t>
      </w:r>
      <w:r w:rsidRPr="003142C4">
        <w:rPr>
          <w:rFonts w:ascii="Arial" w:hAnsi="Arial" w:cs="Arial"/>
          <w:bCs/>
        </w:rPr>
        <w:t>___________________</w:t>
      </w:r>
    </w:p>
    <w:p w14:paraId="13672B8F" w14:textId="77777777" w:rsidR="00243E75" w:rsidRPr="003142C4" w:rsidRDefault="00243E75" w:rsidP="00243E75">
      <w:pPr>
        <w:spacing w:after="0" w:line="240" w:lineRule="auto"/>
        <w:rPr>
          <w:rFonts w:ascii="Arial" w:hAnsi="Arial" w:cs="Arial"/>
          <w:bCs/>
        </w:rPr>
      </w:pPr>
      <w:r w:rsidRPr="003142C4">
        <w:rPr>
          <w:rFonts w:ascii="Arial" w:hAnsi="Arial" w:cs="Arial"/>
        </w:rPr>
        <w:t xml:space="preserve">transakcijski račun št. </w:t>
      </w:r>
      <w:r w:rsidRPr="003142C4">
        <w:rPr>
          <w:rFonts w:ascii="Arial" w:hAnsi="Arial" w:cs="Arial"/>
          <w:bCs/>
        </w:rPr>
        <w:t>_____________________</w:t>
      </w:r>
      <w:r w:rsidRPr="003142C4">
        <w:rPr>
          <w:rFonts w:ascii="Arial" w:hAnsi="Arial" w:cs="Arial"/>
        </w:rPr>
        <w:t xml:space="preserve">odprt pri </w:t>
      </w:r>
      <w:r w:rsidRPr="003142C4">
        <w:rPr>
          <w:rFonts w:ascii="Arial" w:hAnsi="Arial" w:cs="Arial"/>
          <w:bCs/>
        </w:rPr>
        <w:t>___________________________</w:t>
      </w:r>
    </w:p>
    <w:p w14:paraId="77FED567" w14:textId="77777777" w:rsidR="00243E75" w:rsidRPr="003142C4" w:rsidRDefault="00243E75" w:rsidP="00243E75">
      <w:pPr>
        <w:spacing w:after="0" w:line="240" w:lineRule="auto"/>
        <w:rPr>
          <w:rFonts w:ascii="Arial" w:hAnsi="Arial" w:cs="Arial"/>
        </w:rPr>
      </w:pPr>
      <w:r w:rsidRPr="003142C4">
        <w:rPr>
          <w:rFonts w:ascii="Arial" w:hAnsi="Arial" w:cs="Arial"/>
        </w:rPr>
        <w:t xml:space="preserve">ki ga zastopa </w:t>
      </w:r>
      <w:r w:rsidRPr="003142C4">
        <w:rPr>
          <w:rFonts w:ascii="Arial" w:hAnsi="Arial" w:cs="Arial"/>
          <w:bCs/>
        </w:rPr>
        <w:t>__________________________</w:t>
      </w:r>
      <w:r w:rsidRPr="003142C4">
        <w:rPr>
          <w:rFonts w:ascii="Arial" w:hAnsi="Arial" w:cs="Arial"/>
        </w:rPr>
        <w:t xml:space="preserve">, (v nadaljevanju </w:t>
      </w:r>
      <w:r w:rsidR="00A40A84">
        <w:rPr>
          <w:rFonts w:ascii="Arial" w:hAnsi="Arial" w:cs="Arial"/>
        </w:rPr>
        <w:t xml:space="preserve">ponudnik oziroma </w:t>
      </w:r>
      <w:r w:rsidRPr="003142C4">
        <w:rPr>
          <w:rFonts w:ascii="Arial" w:hAnsi="Arial" w:cs="Arial"/>
        </w:rPr>
        <w:t>dobavitelj)</w:t>
      </w:r>
    </w:p>
    <w:p w14:paraId="064DC310" w14:textId="77777777" w:rsidR="00243E75" w:rsidRPr="003142C4" w:rsidRDefault="00243E75" w:rsidP="00243E75">
      <w:pPr>
        <w:spacing w:before="120" w:after="0" w:line="240" w:lineRule="auto"/>
        <w:rPr>
          <w:rFonts w:ascii="Arial" w:hAnsi="Arial" w:cs="Arial"/>
        </w:rPr>
      </w:pPr>
      <w:r w:rsidRPr="003142C4">
        <w:rPr>
          <w:rFonts w:ascii="Arial" w:hAnsi="Arial" w:cs="Arial"/>
        </w:rPr>
        <w:t>kakor sledi:</w:t>
      </w:r>
    </w:p>
    <w:p w14:paraId="7040ECFD" w14:textId="77777777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3142C4">
        <w:rPr>
          <w:rFonts w:ascii="Arial" w:eastAsia="Times New Roman" w:hAnsi="Arial" w:cs="Arial"/>
          <w:b/>
        </w:rPr>
        <w:t>Splošne določbe</w:t>
      </w:r>
    </w:p>
    <w:p w14:paraId="05D09E40" w14:textId="77777777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</w:p>
    <w:p w14:paraId="2F53A5F0" w14:textId="77777777" w:rsidR="00243E75" w:rsidRPr="003142C4" w:rsidRDefault="00243E75" w:rsidP="00243E75">
      <w:pPr>
        <w:autoSpaceDE w:val="0"/>
        <w:autoSpaceDN w:val="0"/>
        <w:adjustRightInd w:val="0"/>
        <w:spacing w:after="60" w:line="240" w:lineRule="auto"/>
        <w:jc w:val="center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1. člen</w:t>
      </w:r>
    </w:p>
    <w:p w14:paraId="3711B3DE" w14:textId="13655438" w:rsidR="00243E75" w:rsidRPr="003142C4" w:rsidRDefault="00D869D6" w:rsidP="00243E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Pogodbeni stranki</w:t>
      </w:r>
      <w:r w:rsidR="00243E75" w:rsidRPr="003142C4">
        <w:rPr>
          <w:rFonts w:ascii="Arial" w:eastAsia="Times New Roman" w:hAnsi="Arial" w:cs="Arial"/>
        </w:rPr>
        <w:t xml:space="preserve"> uvodoma ugotavljata, da je naročnik izvedel p</w:t>
      </w:r>
      <w:r w:rsidR="00243E75">
        <w:rPr>
          <w:rFonts w:ascii="Arial" w:eastAsia="Times New Roman" w:hAnsi="Arial" w:cs="Arial"/>
        </w:rPr>
        <w:t>ostopek oddaje javnega naročila, ki je potekal</w:t>
      </w:r>
      <w:r w:rsidR="002D30DA">
        <w:rPr>
          <w:rFonts w:ascii="Arial" w:eastAsia="Times New Roman" w:hAnsi="Arial" w:cs="Arial"/>
        </w:rPr>
        <w:t xml:space="preserve"> po </w:t>
      </w:r>
      <w:r w:rsidR="0018208A">
        <w:rPr>
          <w:rFonts w:ascii="Arial" w:eastAsia="Times New Roman" w:hAnsi="Arial" w:cs="Arial"/>
        </w:rPr>
        <w:t xml:space="preserve">odprtem </w:t>
      </w:r>
      <w:r w:rsidR="002D30DA">
        <w:rPr>
          <w:rFonts w:ascii="Arial" w:eastAsia="Times New Roman" w:hAnsi="Arial" w:cs="Arial"/>
        </w:rPr>
        <w:t>postopku oddaje</w:t>
      </w:r>
      <w:r w:rsidR="00243E75">
        <w:rPr>
          <w:rFonts w:ascii="Arial" w:eastAsia="Times New Roman" w:hAnsi="Arial" w:cs="Arial"/>
        </w:rPr>
        <w:t xml:space="preserve"> naročil</w:t>
      </w:r>
      <w:r w:rsidR="002D30DA">
        <w:rPr>
          <w:rFonts w:ascii="Arial" w:eastAsia="Times New Roman" w:hAnsi="Arial" w:cs="Arial"/>
        </w:rPr>
        <w:t>a</w:t>
      </w:r>
      <w:r w:rsidR="00243E75">
        <w:rPr>
          <w:rFonts w:ascii="Arial" w:eastAsia="Times New Roman" w:hAnsi="Arial" w:cs="Arial"/>
        </w:rPr>
        <w:t xml:space="preserve"> male vrednosti in </w:t>
      </w:r>
      <w:r w:rsidR="00243E75" w:rsidRPr="003142C4">
        <w:rPr>
          <w:rFonts w:ascii="Arial" w:eastAsia="Times New Roman" w:hAnsi="Arial" w:cs="Arial"/>
        </w:rPr>
        <w:t xml:space="preserve">je bil objavljen </w:t>
      </w:r>
      <w:r w:rsidR="0018208A" w:rsidRPr="00B35A46">
        <w:rPr>
          <w:rFonts w:ascii="Segoe UI" w:eastAsia="Times New Roman" w:hAnsi="Segoe UI" w:cs="Segoe UI"/>
        </w:rPr>
        <w:t xml:space="preserve">na portalu e-naročanje </w:t>
      </w:r>
      <w:proofErr w:type="spellStart"/>
      <w:r w:rsidR="0018208A" w:rsidRPr="00B35A46">
        <w:rPr>
          <w:rFonts w:ascii="Segoe UI" w:eastAsia="Times New Roman" w:hAnsi="Segoe UI" w:cs="Segoe UI"/>
        </w:rPr>
        <w:t>dne;</w:t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</w:r>
      <w:r w:rsidR="0018208A" w:rsidRPr="00B35A46">
        <w:rPr>
          <w:rFonts w:ascii="Segoe UI" w:eastAsia="Times New Roman" w:hAnsi="Segoe UI" w:cs="Segoe UI"/>
        </w:rPr>
        <w:softHyphen/>
        <w:t>___________.,številka</w:t>
      </w:r>
      <w:proofErr w:type="spellEnd"/>
      <w:r w:rsidR="0018208A" w:rsidRPr="00B35A46">
        <w:rPr>
          <w:rFonts w:ascii="Segoe UI" w:eastAsia="Times New Roman" w:hAnsi="Segoe UI" w:cs="Segoe UI"/>
        </w:rPr>
        <w:t xml:space="preserve"> objave____________</w:t>
      </w:r>
      <w:r w:rsidR="0018208A">
        <w:rPr>
          <w:rFonts w:ascii="Segoe UI" w:eastAsia="Times New Roman" w:hAnsi="Segoe UI" w:cs="Segoe UI"/>
        </w:rPr>
        <w:t xml:space="preserve"> ter v Uradnem listu EU (TED </w:t>
      </w:r>
      <w:proofErr w:type="spellStart"/>
      <w:r w:rsidR="0018208A">
        <w:rPr>
          <w:rFonts w:ascii="Segoe UI" w:eastAsia="Times New Roman" w:hAnsi="Segoe UI" w:cs="Segoe UI"/>
        </w:rPr>
        <w:t>publications</w:t>
      </w:r>
      <w:proofErr w:type="spellEnd"/>
      <w:r w:rsidR="0018208A">
        <w:rPr>
          <w:rFonts w:ascii="Segoe UI" w:eastAsia="Times New Roman" w:hAnsi="Segoe UI" w:cs="Segoe UI"/>
        </w:rPr>
        <w:t xml:space="preserve"> </w:t>
      </w:r>
      <w:proofErr w:type="spellStart"/>
      <w:r w:rsidR="0018208A">
        <w:rPr>
          <w:rFonts w:ascii="Segoe UI" w:eastAsia="Times New Roman" w:hAnsi="Segoe UI" w:cs="Segoe UI"/>
        </w:rPr>
        <w:t>dne__________št</w:t>
      </w:r>
      <w:proofErr w:type="spellEnd"/>
      <w:r w:rsidR="0018208A">
        <w:rPr>
          <w:rFonts w:ascii="Segoe UI" w:eastAsia="Times New Roman" w:hAnsi="Segoe UI" w:cs="Segoe UI"/>
        </w:rPr>
        <w:t>._________________</w:t>
      </w:r>
      <w:r w:rsidR="0018208A" w:rsidRPr="00B35A46">
        <w:rPr>
          <w:rFonts w:ascii="Segoe UI" w:eastAsia="Times New Roman" w:hAnsi="Segoe UI" w:cs="Segoe UI"/>
        </w:rPr>
        <w:t>, z namenom</w:t>
      </w:r>
      <w:r w:rsidR="0018208A" w:rsidRPr="003142C4">
        <w:rPr>
          <w:rFonts w:ascii="Arial" w:eastAsia="Times New Roman" w:hAnsi="Arial" w:cs="Arial"/>
        </w:rPr>
        <w:t xml:space="preserve"> </w:t>
      </w:r>
      <w:r w:rsidR="00243E75" w:rsidRPr="003142C4">
        <w:rPr>
          <w:rFonts w:ascii="Arial" w:eastAsia="Times New Roman" w:hAnsi="Arial" w:cs="Arial"/>
        </w:rPr>
        <w:t xml:space="preserve">z namenom sklenitve </w:t>
      </w:r>
      <w:r>
        <w:rPr>
          <w:rFonts w:ascii="Arial" w:eastAsia="Times New Roman" w:hAnsi="Arial" w:cs="Arial"/>
        </w:rPr>
        <w:t xml:space="preserve">pogodbe o </w:t>
      </w:r>
      <w:r w:rsidRPr="00EB57BB">
        <w:rPr>
          <w:rFonts w:ascii="Arial" w:eastAsia="Times New Roman" w:hAnsi="Arial" w:cs="Arial"/>
        </w:rPr>
        <w:t>dobavi</w:t>
      </w:r>
      <w:r w:rsidR="00EB57BB" w:rsidRPr="00EB57BB">
        <w:rPr>
          <w:rFonts w:ascii="Arial" w:hAnsi="Arial" w:cs="Arial"/>
        </w:rPr>
        <w:t xml:space="preserve"> </w:t>
      </w:r>
      <w:r w:rsidR="00266E0A" w:rsidRPr="00266E0A">
        <w:rPr>
          <w:rFonts w:ascii="Arial" w:eastAsia="Times New Roman" w:hAnsi="Arial" w:cs="Arial"/>
        </w:rPr>
        <w:t xml:space="preserve"> </w:t>
      </w:r>
      <w:r w:rsidR="00353C6F" w:rsidRPr="00353C6F">
        <w:rPr>
          <w:rFonts w:ascii="Arial" w:eastAsia="Times New Roman" w:hAnsi="Arial" w:cs="Arial"/>
        </w:rPr>
        <w:t>pogonskega agregata za obdelavo tal (traktorja)</w:t>
      </w:r>
      <w:r w:rsidR="00243E75" w:rsidRPr="003142C4">
        <w:rPr>
          <w:rFonts w:ascii="Arial" w:eastAsia="Times New Roman" w:hAnsi="Arial" w:cs="Arial"/>
        </w:rPr>
        <w:t>.</w:t>
      </w:r>
    </w:p>
    <w:p w14:paraId="3D2E10A8" w14:textId="77777777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</w:p>
    <w:p w14:paraId="2B41E209" w14:textId="77777777" w:rsidR="00243E75" w:rsidRPr="003142C4" w:rsidRDefault="00243E75" w:rsidP="00243E75">
      <w:pPr>
        <w:autoSpaceDE w:val="0"/>
        <w:autoSpaceDN w:val="0"/>
        <w:adjustRightInd w:val="0"/>
        <w:spacing w:after="60" w:line="240" w:lineRule="auto"/>
        <w:jc w:val="center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2. člen</w:t>
      </w:r>
    </w:p>
    <w:p w14:paraId="0D06EC0C" w14:textId="5D9A51DD" w:rsidR="00353C6F" w:rsidRDefault="00D869D6" w:rsidP="00353C6F">
      <w:pPr>
        <w:jc w:val="both"/>
        <w:rPr>
          <w:rFonts w:ascii="Arial" w:hAnsi="Arial" w:cs="Arial"/>
          <w:bCs/>
        </w:rPr>
      </w:pPr>
      <w:r>
        <w:rPr>
          <w:rFonts w:ascii="Arial" w:eastAsia="Times New Roman" w:hAnsi="Arial" w:cs="Arial"/>
        </w:rPr>
        <w:t xml:space="preserve">S to pogodbo </w:t>
      </w:r>
      <w:r w:rsidR="00243E75" w:rsidRPr="003142C4">
        <w:rPr>
          <w:rFonts w:ascii="Arial" w:eastAsia="Times New Roman" w:hAnsi="Arial" w:cs="Arial"/>
        </w:rPr>
        <w:t xml:space="preserve">se naročnik in </w:t>
      </w:r>
      <w:r w:rsidR="00A40A84">
        <w:rPr>
          <w:rFonts w:ascii="Arial" w:eastAsia="Times New Roman" w:hAnsi="Arial" w:cs="Arial"/>
        </w:rPr>
        <w:t>ponudnik dogovorita</w:t>
      </w:r>
      <w:r w:rsidR="00243E75" w:rsidRPr="003142C4">
        <w:rPr>
          <w:rFonts w:ascii="Arial" w:eastAsia="Times New Roman" w:hAnsi="Arial" w:cs="Arial"/>
        </w:rPr>
        <w:t xml:space="preserve"> o pogojih </w:t>
      </w:r>
      <w:r w:rsidR="0018208A">
        <w:rPr>
          <w:rFonts w:ascii="Arial" w:eastAsia="Times New Roman" w:hAnsi="Arial" w:cs="Arial"/>
        </w:rPr>
        <w:t xml:space="preserve">in načinu izvedbe </w:t>
      </w:r>
      <w:r w:rsidR="00243E75" w:rsidRPr="003142C4">
        <w:rPr>
          <w:rFonts w:ascii="Arial" w:eastAsia="Times New Roman" w:hAnsi="Arial" w:cs="Arial"/>
        </w:rPr>
        <w:t>javnega naročila</w:t>
      </w:r>
      <w:r w:rsidR="0018208A">
        <w:rPr>
          <w:rFonts w:ascii="Arial" w:eastAsia="Times New Roman" w:hAnsi="Arial" w:cs="Arial"/>
        </w:rPr>
        <w:t xml:space="preserve"> za dobavo </w:t>
      </w:r>
      <w:r w:rsid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</w:t>
      </w:r>
      <w:r w:rsidR="00353C6F">
        <w:rPr>
          <w:rFonts w:ascii="Arial" w:hAnsi="Arial" w:cs="Arial"/>
          <w:bCs/>
        </w:rPr>
        <w:t>ega</w:t>
      </w:r>
      <w:r w:rsidR="00353C6F" w:rsidRPr="00353C6F">
        <w:rPr>
          <w:rFonts w:ascii="Arial" w:hAnsi="Arial" w:cs="Arial"/>
          <w:bCs/>
        </w:rPr>
        <w:t xml:space="preserve"> agregat</w:t>
      </w:r>
      <w:r w:rsidR="00353C6F">
        <w:rPr>
          <w:rFonts w:ascii="Arial" w:hAnsi="Arial" w:cs="Arial"/>
          <w:bCs/>
        </w:rPr>
        <w:t>a</w:t>
      </w:r>
      <w:r w:rsidR="00353C6F" w:rsidRPr="00353C6F">
        <w:rPr>
          <w:rFonts w:ascii="Arial" w:hAnsi="Arial" w:cs="Arial"/>
          <w:bCs/>
        </w:rPr>
        <w:t xml:space="preserve"> za obdelavo tal (traktor</w:t>
      </w:r>
      <w:r w:rsidR="00353C6F">
        <w:rPr>
          <w:rFonts w:ascii="Arial" w:hAnsi="Arial" w:cs="Arial"/>
          <w:bCs/>
        </w:rPr>
        <w:t>ja</w:t>
      </w:r>
      <w:r w:rsidR="00353C6F" w:rsidRPr="00353C6F">
        <w:rPr>
          <w:rFonts w:ascii="Arial" w:hAnsi="Arial" w:cs="Arial"/>
          <w:bCs/>
        </w:rPr>
        <w:t>)</w:t>
      </w:r>
      <w:r w:rsidR="00353C6F">
        <w:rPr>
          <w:rFonts w:ascii="Arial" w:hAnsi="Arial" w:cs="Arial"/>
          <w:bCs/>
        </w:rPr>
        <w:t>.</w:t>
      </w:r>
    </w:p>
    <w:p w14:paraId="428586AC" w14:textId="2CC497F9" w:rsidR="00243E75" w:rsidRDefault="00D869D6" w:rsidP="00353C6F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Sestavni del te pogodbe </w:t>
      </w:r>
      <w:r w:rsidR="00243E75" w:rsidRPr="003142C4">
        <w:rPr>
          <w:rFonts w:ascii="Arial" w:eastAsia="Times New Roman" w:hAnsi="Arial" w:cs="Arial"/>
        </w:rPr>
        <w:t>so pogoji določeni z razpisno dokumentacijo in na tej osnovi predloženo ponudbeno dokument</w:t>
      </w:r>
      <w:r>
        <w:rPr>
          <w:rFonts w:ascii="Arial" w:eastAsia="Times New Roman" w:hAnsi="Arial" w:cs="Arial"/>
        </w:rPr>
        <w:t>acijo strank</w:t>
      </w:r>
      <w:r w:rsidR="00243E75" w:rsidRPr="003142C4">
        <w:rPr>
          <w:rFonts w:ascii="Arial" w:eastAsia="Times New Roman" w:hAnsi="Arial" w:cs="Arial"/>
        </w:rPr>
        <w:t>.</w:t>
      </w:r>
    </w:p>
    <w:p w14:paraId="2D2142E9" w14:textId="40BA1680" w:rsidR="0018208A" w:rsidRPr="00353C6F" w:rsidRDefault="0018208A" w:rsidP="00353C6F">
      <w:pPr>
        <w:jc w:val="both"/>
        <w:rPr>
          <w:rFonts w:ascii="Arial" w:eastAsia="Times New Roman" w:hAnsi="Arial" w:cs="Arial"/>
        </w:rPr>
      </w:pPr>
      <w:r w:rsidRPr="00353C6F">
        <w:rPr>
          <w:rFonts w:ascii="Arial" w:eastAsia="Times New Roman" w:hAnsi="Arial" w:cs="Arial"/>
        </w:rPr>
        <w:t xml:space="preserve">Ponudnik oziroma dobavitelj s podpisom pogodbe izrecno izjavlja, da so mu v zvezi z dobavo  </w:t>
      </w:r>
      <w:r w:rsidR="00353C6F" w:rsidRP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ogonskega agregata za obdelavo tal (traktorja)</w:t>
      </w:r>
      <w:r w:rsidR="00353C6F" w:rsidRPr="00353C6F">
        <w:rPr>
          <w:rFonts w:ascii="Arial" w:hAnsi="Arial" w:cs="Arial"/>
          <w:bCs/>
        </w:rPr>
        <w:t xml:space="preserve"> </w:t>
      </w:r>
      <w:r w:rsidRPr="00353C6F">
        <w:rPr>
          <w:rFonts w:ascii="Arial" w:eastAsia="Times New Roman" w:hAnsi="Arial" w:cs="Arial"/>
        </w:rPr>
        <w:t>znana določila in vsi pogoji za izvedbo javnega naročila kot to določa Javni razpis za sofinanciranje nakupov raziskovalne opreme (paket 21), ki ga je</w:t>
      </w:r>
      <w:r w:rsidRPr="00353C6F">
        <w:t xml:space="preserve"> </w:t>
      </w:r>
      <w:r w:rsidRPr="00353C6F">
        <w:rPr>
          <w:rFonts w:ascii="Arial" w:eastAsia="Times New Roman" w:hAnsi="Arial" w:cs="Arial"/>
        </w:rPr>
        <w:t>izvedela Javna agencija za raziskovalno dejavnost (ARRS in določila te razpisne dokumentacije, ter jih v celoti sprejema.</w:t>
      </w:r>
    </w:p>
    <w:p w14:paraId="178C542C" w14:textId="77777777" w:rsidR="00243E75" w:rsidRPr="003142C4" w:rsidRDefault="00243E75" w:rsidP="00243E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</w:p>
    <w:p w14:paraId="7D85CDBC" w14:textId="77777777" w:rsidR="00D869D6" w:rsidRPr="000B6CEA" w:rsidRDefault="00D869D6" w:rsidP="00243E75">
      <w:pPr>
        <w:autoSpaceDE w:val="0"/>
        <w:autoSpaceDN w:val="0"/>
        <w:adjustRightInd w:val="0"/>
        <w:spacing w:after="60" w:line="240" w:lineRule="auto"/>
        <w:jc w:val="center"/>
        <w:rPr>
          <w:rFonts w:ascii="Arial" w:eastAsia="Times New Roman" w:hAnsi="Arial" w:cs="Arial"/>
          <w:b/>
        </w:rPr>
      </w:pPr>
      <w:r w:rsidRPr="000B6CEA">
        <w:rPr>
          <w:rFonts w:ascii="Arial" w:eastAsia="Times New Roman" w:hAnsi="Arial" w:cs="Arial"/>
          <w:b/>
        </w:rPr>
        <w:t>Pogodbena vrednost</w:t>
      </w:r>
    </w:p>
    <w:p w14:paraId="11329684" w14:textId="77777777" w:rsidR="00243E75" w:rsidRPr="00266E0A" w:rsidRDefault="00243E75" w:rsidP="00243E75">
      <w:pPr>
        <w:autoSpaceDE w:val="0"/>
        <w:autoSpaceDN w:val="0"/>
        <w:adjustRightInd w:val="0"/>
        <w:spacing w:after="60" w:line="240" w:lineRule="auto"/>
        <w:jc w:val="center"/>
        <w:rPr>
          <w:rFonts w:ascii="Arial" w:eastAsia="Times New Roman" w:hAnsi="Arial" w:cs="Arial"/>
        </w:rPr>
      </w:pPr>
      <w:r w:rsidRPr="00266E0A">
        <w:rPr>
          <w:rFonts w:ascii="Arial" w:eastAsia="Times New Roman" w:hAnsi="Arial" w:cs="Arial"/>
        </w:rPr>
        <w:t>3. člen</w:t>
      </w:r>
    </w:p>
    <w:p w14:paraId="5CC50B1C" w14:textId="2875B8FE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266E0A">
        <w:rPr>
          <w:rFonts w:ascii="Arial" w:eastAsia="Times New Roman" w:hAnsi="Arial" w:cs="Arial"/>
        </w:rPr>
        <w:t xml:space="preserve">Pogodbena vrednost </w:t>
      </w:r>
      <w:r w:rsidR="00266E0A" w:rsidRPr="00266E0A">
        <w:rPr>
          <w:rFonts w:ascii="Arial" w:eastAsia="Times New Roman" w:hAnsi="Arial" w:cs="Arial"/>
        </w:rPr>
        <w:t xml:space="preserve">dobave </w:t>
      </w:r>
      <w:r w:rsidR="00EB57BB">
        <w:rPr>
          <w:rFonts w:ascii="Arial" w:eastAsia="Times New Roman" w:hAnsi="Arial" w:cs="Arial"/>
        </w:rPr>
        <w:t>t</w:t>
      </w:r>
      <w:r w:rsidR="004754F0">
        <w:rPr>
          <w:rFonts w:ascii="Arial" w:eastAsia="Times New Roman" w:hAnsi="Arial" w:cs="Arial"/>
        </w:rPr>
        <w:t>r</w:t>
      </w:r>
      <w:r w:rsidR="00EB57BB">
        <w:rPr>
          <w:rFonts w:ascii="Arial" w:eastAsia="Times New Roman" w:hAnsi="Arial" w:cs="Arial"/>
        </w:rPr>
        <w:t>akto</w:t>
      </w:r>
      <w:r w:rsidR="004754F0">
        <w:rPr>
          <w:rFonts w:ascii="Arial" w:eastAsia="Times New Roman" w:hAnsi="Arial" w:cs="Arial"/>
        </w:rPr>
        <w:t>r</w:t>
      </w:r>
      <w:r w:rsidR="00EB57BB">
        <w:rPr>
          <w:rFonts w:ascii="Arial" w:eastAsia="Times New Roman" w:hAnsi="Arial" w:cs="Arial"/>
        </w:rPr>
        <w:t>ja</w:t>
      </w:r>
      <w:r w:rsidR="00266E0A" w:rsidRPr="00266E0A">
        <w:rPr>
          <w:rFonts w:ascii="Arial" w:eastAsia="Times New Roman" w:hAnsi="Arial" w:cs="Arial"/>
          <w:color w:val="000000"/>
        </w:rPr>
        <w:t xml:space="preserve"> </w:t>
      </w:r>
      <w:r w:rsidRPr="00266E0A">
        <w:rPr>
          <w:rFonts w:ascii="Arial" w:eastAsia="Times New Roman" w:hAnsi="Arial" w:cs="Arial"/>
        </w:rPr>
        <w:t>in je določena na osnovi ponudbe izvajalca z</w:t>
      </w:r>
      <w:r w:rsidRPr="00D869D6">
        <w:rPr>
          <w:rFonts w:ascii="Arial" w:eastAsia="Times New Roman" w:hAnsi="Arial" w:cs="Arial"/>
        </w:rPr>
        <w:t xml:space="preserve"> dne_________ .</w:t>
      </w:r>
    </w:p>
    <w:p w14:paraId="0E48241D" w14:textId="77777777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t xml:space="preserve">Pogodbena vrednost znaša </w:t>
      </w:r>
      <w:r>
        <w:rPr>
          <w:rFonts w:ascii="Arial" w:eastAsia="Times New Roman" w:hAnsi="Arial" w:cs="Arial"/>
        </w:rPr>
        <w:t>_________</w:t>
      </w:r>
      <w:r w:rsidR="000B6CEA">
        <w:rPr>
          <w:rFonts w:ascii="Arial" w:eastAsia="Times New Roman" w:hAnsi="Arial" w:cs="Arial"/>
        </w:rPr>
        <w:t xml:space="preserve"> EUR brez </w:t>
      </w:r>
      <w:proofErr w:type="spellStart"/>
      <w:r w:rsidR="000B6CEA">
        <w:rPr>
          <w:rFonts w:ascii="Arial" w:eastAsia="Times New Roman" w:hAnsi="Arial" w:cs="Arial"/>
        </w:rPr>
        <w:t>ddv</w:t>
      </w:r>
      <w:proofErr w:type="spellEnd"/>
      <w:r w:rsidR="000B6CEA">
        <w:rPr>
          <w:rFonts w:ascii="Arial" w:eastAsia="Times New Roman" w:hAnsi="Arial" w:cs="Arial"/>
        </w:rPr>
        <w:t xml:space="preserve"> (z besedo: _______0</w:t>
      </w:r>
      <w:r w:rsidRPr="00D869D6">
        <w:rPr>
          <w:rFonts w:ascii="Arial" w:eastAsia="Times New Roman" w:hAnsi="Arial" w:cs="Arial"/>
        </w:rPr>
        <w:t>0/100).</w:t>
      </w:r>
    </w:p>
    <w:p w14:paraId="009E3871" w14:textId="77777777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t>Vrednost DDV_______________________________EUR</w:t>
      </w:r>
    </w:p>
    <w:p w14:paraId="50E7FA9A" w14:textId="77777777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t xml:space="preserve">Pogodbena vrednost znaša </w:t>
      </w:r>
      <w:r w:rsidR="000B6CEA">
        <w:rPr>
          <w:rFonts w:ascii="Arial" w:eastAsia="Times New Roman" w:hAnsi="Arial" w:cs="Arial"/>
        </w:rPr>
        <w:t>_______</w:t>
      </w:r>
      <w:r w:rsidRPr="00D869D6">
        <w:rPr>
          <w:rFonts w:ascii="Arial" w:eastAsia="Times New Roman" w:hAnsi="Arial" w:cs="Arial"/>
        </w:rPr>
        <w:t xml:space="preserve"> EUR z </w:t>
      </w:r>
      <w:proofErr w:type="spellStart"/>
      <w:r w:rsidRPr="00D869D6">
        <w:rPr>
          <w:rFonts w:ascii="Arial" w:eastAsia="Times New Roman" w:hAnsi="Arial" w:cs="Arial"/>
        </w:rPr>
        <w:t>ddv</w:t>
      </w:r>
      <w:proofErr w:type="spellEnd"/>
      <w:r w:rsidRPr="00D869D6">
        <w:rPr>
          <w:rFonts w:ascii="Arial" w:eastAsia="Times New Roman" w:hAnsi="Arial" w:cs="Arial"/>
        </w:rPr>
        <w:t xml:space="preserve"> (z besedo: </w:t>
      </w:r>
      <w:r w:rsidR="000B6CEA">
        <w:rPr>
          <w:rFonts w:ascii="Arial" w:eastAsia="Times New Roman" w:hAnsi="Arial" w:cs="Arial"/>
        </w:rPr>
        <w:t>_________ 00</w:t>
      </w:r>
      <w:r w:rsidRPr="00D869D6">
        <w:rPr>
          <w:rFonts w:ascii="Arial" w:eastAsia="Times New Roman" w:hAnsi="Arial" w:cs="Arial"/>
        </w:rPr>
        <w:t>/100).</w:t>
      </w:r>
    </w:p>
    <w:p w14:paraId="6E85BE96" w14:textId="77777777" w:rsidR="00266E0A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lastRenderedPageBreak/>
        <w:t xml:space="preserve">Pogodbena vrednost vključuje vse stroške, davke in morebitne popuste tako, da naročnika ne bremenijo kakršnikoli dodatni stroški, povezani s predmetom javnega naročila. </w:t>
      </w:r>
    </w:p>
    <w:p w14:paraId="1BED613A" w14:textId="77777777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t>Cen</w:t>
      </w:r>
      <w:r w:rsidR="00266E0A">
        <w:rPr>
          <w:rFonts w:ascii="Arial" w:eastAsia="Times New Roman" w:hAnsi="Arial" w:cs="Arial"/>
        </w:rPr>
        <w:t>a</w:t>
      </w:r>
      <w:r w:rsidRPr="00D869D6">
        <w:rPr>
          <w:rFonts w:ascii="Arial" w:eastAsia="Times New Roman" w:hAnsi="Arial" w:cs="Arial"/>
        </w:rPr>
        <w:t xml:space="preserve"> iz ponudbene</w:t>
      </w:r>
      <w:r w:rsidR="00266E0A">
        <w:rPr>
          <w:rFonts w:ascii="Arial" w:eastAsia="Times New Roman" w:hAnsi="Arial" w:cs="Arial"/>
        </w:rPr>
        <w:t>ga predračuna oziroma pogodbe je</w:t>
      </w:r>
      <w:r w:rsidRPr="00D869D6">
        <w:rPr>
          <w:rFonts w:ascii="Arial" w:eastAsia="Times New Roman" w:hAnsi="Arial" w:cs="Arial"/>
        </w:rPr>
        <w:t xml:space="preserve"> fiksn</w:t>
      </w:r>
      <w:r w:rsidR="00266E0A">
        <w:rPr>
          <w:rFonts w:ascii="Arial" w:eastAsia="Times New Roman" w:hAnsi="Arial" w:cs="Arial"/>
        </w:rPr>
        <w:t>a</w:t>
      </w:r>
      <w:r w:rsidRPr="00D869D6">
        <w:rPr>
          <w:rFonts w:ascii="Arial" w:eastAsia="Times New Roman" w:hAnsi="Arial" w:cs="Arial"/>
        </w:rPr>
        <w:t xml:space="preserve">. </w:t>
      </w:r>
    </w:p>
    <w:p w14:paraId="7CB7B4B9" w14:textId="77777777" w:rsidR="00D869D6" w:rsidRPr="00600DFA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600DFA">
        <w:rPr>
          <w:rFonts w:ascii="Arial" w:eastAsia="Times New Roman" w:hAnsi="Arial" w:cs="Arial"/>
        </w:rPr>
        <w:t xml:space="preserve">Pred plačilom računa mora </w:t>
      </w:r>
      <w:r w:rsidR="007E11F9" w:rsidRPr="00600DFA">
        <w:rPr>
          <w:rFonts w:ascii="Arial" w:eastAsia="Times New Roman" w:hAnsi="Arial" w:cs="Arial"/>
        </w:rPr>
        <w:t>dobavitelj</w:t>
      </w:r>
      <w:r w:rsidRPr="00600DFA">
        <w:rPr>
          <w:rFonts w:ascii="Arial" w:eastAsia="Times New Roman" w:hAnsi="Arial" w:cs="Arial"/>
        </w:rPr>
        <w:t xml:space="preserve"> naročniku predložiti  garancijo</w:t>
      </w:r>
      <w:r w:rsidR="007E11F9" w:rsidRPr="00600DFA">
        <w:rPr>
          <w:rFonts w:ascii="Arial" w:eastAsia="Times New Roman" w:hAnsi="Arial" w:cs="Arial"/>
        </w:rPr>
        <w:t xml:space="preserve"> (garanc</w:t>
      </w:r>
      <w:r w:rsidR="00266E0A" w:rsidRPr="00600DFA">
        <w:rPr>
          <w:rFonts w:ascii="Arial" w:eastAsia="Times New Roman" w:hAnsi="Arial" w:cs="Arial"/>
        </w:rPr>
        <w:t>ijski list) in izvesti prikaz uporabe (izobraževanje) naročnikovega</w:t>
      </w:r>
      <w:r w:rsidR="007E11F9" w:rsidRPr="00600DFA">
        <w:rPr>
          <w:rFonts w:ascii="Arial" w:eastAsia="Times New Roman" w:hAnsi="Arial" w:cs="Arial"/>
        </w:rPr>
        <w:t xml:space="preserve"> osebja</w:t>
      </w:r>
      <w:r w:rsidRPr="00600DFA">
        <w:rPr>
          <w:rFonts w:ascii="Arial" w:eastAsia="Times New Roman" w:hAnsi="Arial" w:cs="Arial"/>
        </w:rPr>
        <w:t>.</w:t>
      </w:r>
    </w:p>
    <w:p w14:paraId="2E9D286D" w14:textId="77777777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t>V skladu z določili Zakona o spremembah in dopolnitvah Zakona o opravljanju plačilnih storitev za proračunske uporabnike - ZOPSPU-A (Ur. l. RS, št. 111/2013) bo naročnik sprejel  račun in spremljajoče dokumente izključno v elektronski obliki.</w:t>
      </w:r>
    </w:p>
    <w:p w14:paraId="5E24A3F4" w14:textId="77777777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t>Kupnina bo plačana z nakazilom na izvajalčev transakcijski račun.</w:t>
      </w:r>
    </w:p>
    <w:p w14:paraId="747729F9" w14:textId="77777777" w:rsidR="007A7F8B" w:rsidRDefault="007A7F8B" w:rsidP="007A7F8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12FA3EC" w14:textId="6E22F9C9" w:rsidR="007A7F8B" w:rsidRPr="007A7F8B" w:rsidRDefault="007A7F8B" w:rsidP="007A7F8B">
      <w:pPr>
        <w:spacing w:after="0" w:line="240" w:lineRule="auto"/>
        <w:jc w:val="both"/>
        <w:rPr>
          <w:rFonts w:ascii="Arial" w:hAnsi="Arial" w:cs="Arial"/>
          <w:lang w:eastAsia="sl-SI"/>
        </w:rPr>
      </w:pPr>
      <w:r w:rsidRPr="007A7F8B">
        <w:rPr>
          <w:rFonts w:ascii="Arial" w:eastAsia="Times New Roman" w:hAnsi="Arial" w:cs="Arial"/>
        </w:rPr>
        <w:t>Rok plačila znaša  30 dni po prejemu pravilno izstavljenega računa</w:t>
      </w:r>
      <w:r>
        <w:rPr>
          <w:rFonts w:ascii="Arial" w:eastAsia="Times New Roman" w:hAnsi="Arial" w:cs="Arial"/>
        </w:rPr>
        <w:t>, ki se lahko izda po prevzemu in morebitni montaži opreme ter podpisu primopredajnega zapisnika.</w:t>
      </w:r>
    </w:p>
    <w:p w14:paraId="2C9B68BE" w14:textId="3A5D06D6" w:rsidR="007A7F8B" w:rsidRPr="007A7F8B" w:rsidRDefault="007A7F8B" w:rsidP="007A7F8B">
      <w:pPr>
        <w:spacing w:after="0" w:line="240" w:lineRule="auto"/>
        <w:jc w:val="both"/>
        <w:rPr>
          <w:rFonts w:ascii="Arial" w:hAnsi="Arial" w:cs="Arial"/>
          <w:lang w:eastAsia="sl-SI"/>
        </w:rPr>
      </w:pPr>
      <w:r>
        <w:rPr>
          <w:rFonts w:ascii="Arial" w:eastAsia="Times New Roman" w:hAnsi="Arial" w:cs="Arial"/>
        </w:rPr>
        <w:t>.</w:t>
      </w:r>
    </w:p>
    <w:p w14:paraId="3EB2B6FC" w14:textId="53B8C31C" w:rsidR="00D869D6" w:rsidRPr="00D869D6" w:rsidRDefault="00D869D6" w:rsidP="00D869D6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869D6">
        <w:rPr>
          <w:rFonts w:ascii="Arial" w:eastAsia="Times New Roman" w:hAnsi="Arial" w:cs="Arial"/>
        </w:rPr>
        <w:t>V primeru reklamacij se plačilo računa zadrži do rešitve reklamacije.</w:t>
      </w:r>
    </w:p>
    <w:p w14:paraId="6922B83D" w14:textId="77777777" w:rsidR="000B6CEA" w:rsidRDefault="000B6CEA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733048DC" w14:textId="77777777" w:rsidR="00EB57BB" w:rsidRDefault="00EB57BB" w:rsidP="000B6CEA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7402DC11" w14:textId="77777777" w:rsidR="000B6CEA" w:rsidRPr="000B6CEA" w:rsidRDefault="00266E0A" w:rsidP="000B6CEA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Rok za izvedbo dobave</w:t>
      </w:r>
    </w:p>
    <w:p w14:paraId="2CC16533" w14:textId="77777777" w:rsidR="000B6CEA" w:rsidRPr="000B6CEA" w:rsidRDefault="000B6CEA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2541418" w14:textId="77777777" w:rsidR="000B6CEA" w:rsidRPr="00600DFA" w:rsidRDefault="000B6CEA" w:rsidP="000B6CEA">
      <w:pPr>
        <w:pStyle w:val="Brezrazmikov"/>
        <w:jc w:val="center"/>
        <w:rPr>
          <w:rFonts w:ascii="Arial" w:eastAsia="Calibri" w:hAnsi="Arial" w:cs="Arial"/>
          <w:lang w:eastAsia="sl-SI"/>
        </w:rPr>
      </w:pPr>
      <w:bookmarkStart w:id="1" w:name="_Hlk128324317"/>
      <w:r w:rsidRPr="00600DFA">
        <w:rPr>
          <w:rFonts w:ascii="Arial" w:eastAsia="Calibri" w:hAnsi="Arial" w:cs="Arial"/>
          <w:lang w:eastAsia="sl-SI"/>
        </w:rPr>
        <w:t>4.člen</w:t>
      </w:r>
    </w:p>
    <w:bookmarkEnd w:id="1"/>
    <w:p w14:paraId="2217B107" w14:textId="1C625AB7" w:rsidR="0018208A" w:rsidRPr="00353C6F" w:rsidRDefault="0018208A" w:rsidP="00353C6F">
      <w:pPr>
        <w:jc w:val="both"/>
        <w:rPr>
          <w:rFonts w:ascii="Arial" w:eastAsia="Times New Roman" w:hAnsi="Arial" w:cs="Arial"/>
        </w:rPr>
      </w:pPr>
      <w:r w:rsidRPr="00353C6F">
        <w:rPr>
          <w:rFonts w:ascii="Arial" w:eastAsia="Times New Roman" w:hAnsi="Arial" w:cs="Arial"/>
        </w:rPr>
        <w:t xml:space="preserve">Izbrani dobavitelj bo moral </w:t>
      </w:r>
      <w:r w:rsidR="00353C6F" w:rsidRP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</w:t>
      </w:r>
      <w:r w:rsidR="00353C6F" w:rsidRPr="00353C6F">
        <w:rPr>
          <w:rFonts w:ascii="Arial" w:hAnsi="Arial" w:cs="Arial"/>
          <w:bCs/>
        </w:rPr>
        <w:t>i</w:t>
      </w:r>
      <w:r w:rsidR="00353C6F" w:rsidRPr="00353C6F">
        <w:rPr>
          <w:rFonts w:ascii="Arial" w:hAnsi="Arial" w:cs="Arial"/>
          <w:bCs/>
        </w:rPr>
        <w:t xml:space="preserve"> agregat za obdelavo tal (traktor)</w:t>
      </w:r>
      <w:r w:rsidR="00353C6F" w:rsidRPr="00353C6F">
        <w:rPr>
          <w:rFonts w:ascii="Arial" w:hAnsi="Arial" w:cs="Arial"/>
          <w:bCs/>
        </w:rPr>
        <w:t xml:space="preserve"> </w:t>
      </w:r>
      <w:r w:rsidRPr="00353C6F">
        <w:rPr>
          <w:rFonts w:ascii="Arial" w:eastAsia="Times New Roman" w:hAnsi="Arial" w:cs="Arial"/>
        </w:rPr>
        <w:t xml:space="preserve"> dobaviti čimprej po zaključku postopka oddaje javnega naročila. Skladno s terminskim načrtov določenim s strani ARRS je datum izteka dobavnega roka 18.8.2023. </w:t>
      </w:r>
    </w:p>
    <w:p w14:paraId="01EF2261" w14:textId="77777777" w:rsidR="0018208A" w:rsidRPr="00353C6F" w:rsidRDefault="0018208A" w:rsidP="0018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E0685A1" w14:textId="77777777" w:rsidR="0018208A" w:rsidRPr="00353C6F" w:rsidRDefault="0018208A" w:rsidP="0018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53C6F">
        <w:rPr>
          <w:rFonts w:ascii="Arial" w:eastAsia="Times New Roman" w:hAnsi="Arial" w:cs="Arial"/>
        </w:rPr>
        <w:t>Skrajni rok za prevzem in morebitno montažo opreme je 31. 8.2023.</w:t>
      </w:r>
    </w:p>
    <w:p w14:paraId="6B4159A3" w14:textId="77777777" w:rsidR="0018208A" w:rsidRPr="00353C6F" w:rsidRDefault="0018208A" w:rsidP="0018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4518C57D" w14:textId="77777777" w:rsidR="0018208A" w:rsidRPr="00353C6F" w:rsidRDefault="0018208A" w:rsidP="0018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53C6F">
        <w:rPr>
          <w:rFonts w:ascii="Arial" w:eastAsia="Times New Roman" w:hAnsi="Arial" w:cs="Arial"/>
        </w:rPr>
        <w:t xml:space="preserve">Dobavni rok in rok za prevzem in montažo je bistvena sestavina pogodbe in ga ni mogoče podaljšati. </w:t>
      </w:r>
    </w:p>
    <w:p w14:paraId="38CB8EA1" w14:textId="1A0D79CC" w:rsidR="000B6CEA" w:rsidRPr="00353C6F" w:rsidRDefault="000B6CEA" w:rsidP="000B6CEA">
      <w:pPr>
        <w:pStyle w:val="Brezrazmikov"/>
        <w:jc w:val="both"/>
        <w:rPr>
          <w:rFonts w:ascii="Arial" w:eastAsia="Calibri" w:hAnsi="Arial" w:cs="Arial"/>
        </w:rPr>
      </w:pPr>
      <w:r w:rsidRPr="00353C6F">
        <w:rPr>
          <w:rFonts w:ascii="Arial" w:eastAsia="Calibri" w:hAnsi="Arial" w:cs="Arial"/>
        </w:rPr>
        <w:t>.</w:t>
      </w:r>
    </w:p>
    <w:p w14:paraId="33456CFB" w14:textId="10829F58" w:rsidR="007A7F8B" w:rsidRPr="00600DFA" w:rsidRDefault="007A7F8B" w:rsidP="007A7F8B">
      <w:pPr>
        <w:pStyle w:val="Brezrazmikov"/>
        <w:jc w:val="center"/>
        <w:rPr>
          <w:rFonts w:ascii="Arial" w:eastAsia="Calibri" w:hAnsi="Arial" w:cs="Arial"/>
          <w:b/>
          <w:lang w:eastAsia="sl-SI"/>
        </w:rPr>
      </w:pPr>
      <w:r w:rsidRPr="00600DFA">
        <w:rPr>
          <w:rFonts w:ascii="Arial" w:eastAsia="Calibri" w:hAnsi="Arial" w:cs="Arial"/>
          <w:b/>
          <w:lang w:eastAsia="sl-SI"/>
        </w:rPr>
        <w:t>Pogodbena kazen</w:t>
      </w:r>
      <w:r>
        <w:rPr>
          <w:rFonts w:ascii="Arial" w:eastAsia="Calibri" w:hAnsi="Arial" w:cs="Arial"/>
          <w:b/>
          <w:lang w:eastAsia="sl-SI"/>
        </w:rPr>
        <w:t xml:space="preserve"> v primeru zamude roka</w:t>
      </w:r>
    </w:p>
    <w:p w14:paraId="384CDC6E" w14:textId="77777777" w:rsidR="007A7F8B" w:rsidRDefault="007A7F8B" w:rsidP="007A7F8B">
      <w:pPr>
        <w:pStyle w:val="Brezrazmikov"/>
        <w:jc w:val="center"/>
        <w:rPr>
          <w:rFonts w:ascii="Arial" w:eastAsia="Calibri" w:hAnsi="Arial" w:cs="Arial"/>
          <w:lang w:eastAsia="sl-SI"/>
        </w:rPr>
      </w:pPr>
    </w:p>
    <w:p w14:paraId="25D239F0" w14:textId="5D62F48E" w:rsidR="007A7F8B" w:rsidRPr="00600DFA" w:rsidRDefault="007A7F8B" w:rsidP="007A7F8B">
      <w:pPr>
        <w:pStyle w:val="Brezrazmikov"/>
        <w:jc w:val="center"/>
        <w:rPr>
          <w:rFonts w:ascii="Arial" w:eastAsia="Calibri" w:hAnsi="Arial" w:cs="Arial"/>
          <w:lang w:eastAsia="sl-SI"/>
        </w:rPr>
      </w:pPr>
      <w:r>
        <w:rPr>
          <w:rFonts w:ascii="Arial" w:eastAsia="Calibri" w:hAnsi="Arial" w:cs="Arial"/>
          <w:lang w:eastAsia="sl-SI"/>
        </w:rPr>
        <w:t>5</w:t>
      </w:r>
      <w:r w:rsidRPr="00600DFA">
        <w:rPr>
          <w:rFonts w:ascii="Arial" w:eastAsia="Calibri" w:hAnsi="Arial" w:cs="Arial"/>
          <w:lang w:eastAsia="sl-SI"/>
        </w:rPr>
        <w:t>.člen</w:t>
      </w:r>
    </w:p>
    <w:p w14:paraId="742B921F" w14:textId="77777777" w:rsidR="000B6CEA" w:rsidRPr="00600DFA" w:rsidRDefault="000B6CEA" w:rsidP="000B6CEA">
      <w:pPr>
        <w:pStyle w:val="Brezrazmikov"/>
        <w:rPr>
          <w:rFonts w:ascii="Arial" w:eastAsia="Calibri" w:hAnsi="Arial" w:cs="Arial"/>
        </w:rPr>
      </w:pPr>
    </w:p>
    <w:p w14:paraId="1AA71192" w14:textId="18F87C31" w:rsidR="007A7F8B" w:rsidRPr="00353C6F" w:rsidRDefault="007A7F8B" w:rsidP="00353C6F">
      <w:pPr>
        <w:jc w:val="both"/>
        <w:rPr>
          <w:rFonts w:ascii="Arial" w:eastAsia="Times New Roman" w:hAnsi="Arial" w:cs="Arial"/>
        </w:rPr>
      </w:pPr>
      <w:r w:rsidRPr="00353C6F">
        <w:rPr>
          <w:rFonts w:ascii="Arial" w:eastAsia="Times New Roman" w:hAnsi="Arial" w:cs="Arial"/>
        </w:rPr>
        <w:t>V primeru zamude roka in posledično zavrnitve sofinanciranje nakupa raziskovalne opreme (</w:t>
      </w:r>
      <w:r w:rsidR="00353C6F" w:rsidRP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ogonskega agregata za obdelavo tal (traktorja)</w:t>
      </w:r>
      <w:r w:rsidRPr="00353C6F">
        <w:rPr>
          <w:rFonts w:ascii="Arial" w:eastAsia="Times New Roman" w:hAnsi="Arial" w:cs="Arial"/>
        </w:rPr>
        <w:t xml:space="preserve"> s strani ARRS bo moral ponudnik (dobavitelj) naročniku nadomestiti sofinanciranje višini 50 %  nabavne vrednosti.</w:t>
      </w:r>
    </w:p>
    <w:p w14:paraId="24F528EF" w14:textId="7F1DE2AC" w:rsidR="000B6CEA" w:rsidRPr="00353C6F" w:rsidRDefault="007A7F8B" w:rsidP="000B6CEA">
      <w:pPr>
        <w:pStyle w:val="Brezrazmikov"/>
        <w:jc w:val="both"/>
        <w:rPr>
          <w:rFonts w:ascii="Arial" w:eastAsia="Calibri" w:hAnsi="Arial" w:cs="Arial"/>
        </w:rPr>
      </w:pPr>
      <w:r w:rsidRPr="00353C6F">
        <w:rPr>
          <w:rFonts w:ascii="Arial" w:eastAsia="Calibri" w:hAnsi="Arial" w:cs="Arial"/>
        </w:rPr>
        <w:t>Ne glede na navedeno ponudnik (dobavitelj) v primeru kršitev odškodninsko odgovarja po splošnih pravilih o odškodninski odgovornosti.</w:t>
      </w:r>
    </w:p>
    <w:p w14:paraId="6C3012E4" w14:textId="77777777" w:rsidR="000B6CEA" w:rsidRPr="007A7F8B" w:rsidRDefault="000B6CEA" w:rsidP="000B6CEA">
      <w:pPr>
        <w:pStyle w:val="Brezrazmikov"/>
        <w:rPr>
          <w:rFonts w:ascii="Arial" w:eastAsia="Calibri" w:hAnsi="Arial" w:cs="Arial"/>
          <w:color w:val="FF0000"/>
        </w:rPr>
      </w:pPr>
    </w:p>
    <w:p w14:paraId="0B51AC44" w14:textId="77777777" w:rsidR="001C60A1" w:rsidRPr="001C60A1" w:rsidRDefault="001C60A1" w:rsidP="000B6CEA">
      <w:pPr>
        <w:pStyle w:val="Brezrazmikov"/>
        <w:jc w:val="center"/>
        <w:rPr>
          <w:rFonts w:ascii="Arial" w:eastAsia="Calibri" w:hAnsi="Arial" w:cs="Arial"/>
          <w:b/>
          <w:lang w:eastAsia="sl-SI"/>
        </w:rPr>
      </w:pPr>
      <w:r>
        <w:rPr>
          <w:rFonts w:ascii="Arial" w:eastAsia="Calibri" w:hAnsi="Arial" w:cs="Arial"/>
          <w:b/>
          <w:lang w:eastAsia="sl-SI"/>
        </w:rPr>
        <w:t>Obveznosti naročnika</w:t>
      </w:r>
    </w:p>
    <w:p w14:paraId="574A74DC" w14:textId="77777777" w:rsidR="001C60A1" w:rsidRDefault="001C60A1" w:rsidP="000B6CEA">
      <w:pPr>
        <w:pStyle w:val="Brezrazmikov"/>
        <w:jc w:val="center"/>
        <w:rPr>
          <w:rFonts w:ascii="Arial" w:eastAsia="Calibri" w:hAnsi="Arial" w:cs="Arial"/>
          <w:lang w:eastAsia="sl-SI"/>
        </w:rPr>
      </w:pPr>
    </w:p>
    <w:p w14:paraId="5E71F2B0" w14:textId="77777777" w:rsidR="000B6CEA" w:rsidRPr="000B6CEA" w:rsidRDefault="000B6CEA" w:rsidP="000B6CEA">
      <w:pPr>
        <w:pStyle w:val="Brezrazmikov"/>
        <w:jc w:val="center"/>
        <w:rPr>
          <w:rFonts w:ascii="Arial" w:eastAsia="Calibri" w:hAnsi="Arial" w:cs="Arial"/>
          <w:lang w:eastAsia="sl-SI"/>
        </w:rPr>
      </w:pPr>
      <w:r w:rsidRPr="000B6CEA">
        <w:rPr>
          <w:rFonts w:ascii="Arial" w:eastAsia="Calibri" w:hAnsi="Arial" w:cs="Arial"/>
          <w:lang w:eastAsia="sl-SI"/>
        </w:rPr>
        <w:t>6. člen</w:t>
      </w:r>
    </w:p>
    <w:p w14:paraId="547830D0" w14:textId="77777777" w:rsidR="00266E0A" w:rsidRDefault="00266E0A" w:rsidP="000B6CEA">
      <w:pPr>
        <w:pStyle w:val="Brezrazmikov"/>
        <w:jc w:val="both"/>
        <w:rPr>
          <w:rFonts w:ascii="Arial" w:eastAsia="Calibri" w:hAnsi="Arial" w:cs="Arial"/>
        </w:rPr>
      </w:pPr>
    </w:p>
    <w:p w14:paraId="21F58477" w14:textId="77777777" w:rsidR="000B6CEA" w:rsidRPr="000B6CEA" w:rsidRDefault="000B6CEA" w:rsidP="000B6CEA">
      <w:pPr>
        <w:pStyle w:val="Brezrazmikov"/>
        <w:jc w:val="both"/>
        <w:rPr>
          <w:rFonts w:ascii="Arial" w:eastAsia="Calibri" w:hAnsi="Arial" w:cs="Arial"/>
        </w:rPr>
      </w:pPr>
      <w:r w:rsidRPr="000B6CEA">
        <w:rPr>
          <w:rFonts w:ascii="Arial" w:eastAsia="Calibri" w:hAnsi="Arial" w:cs="Arial"/>
        </w:rPr>
        <w:t xml:space="preserve">V času </w:t>
      </w:r>
      <w:r w:rsidR="001C60A1">
        <w:rPr>
          <w:rFonts w:ascii="Arial" w:eastAsia="Calibri" w:hAnsi="Arial" w:cs="Arial"/>
        </w:rPr>
        <w:t xml:space="preserve">dobave </w:t>
      </w:r>
      <w:r w:rsidRPr="000B6CEA">
        <w:rPr>
          <w:rFonts w:ascii="Arial" w:eastAsia="Calibri" w:hAnsi="Arial" w:cs="Arial"/>
        </w:rPr>
        <w:t xml:space="preserve"> se naročnik obvezuje:</w:t>
      </w:r>
    </w:p>
    <w:p w14:paraId="62E78818" w14:textId="77777777" w:rsidR="000B6CEA" w:rsidRPr="000B6CEA" w:rsidRDefault="001C60A1" w:rsidP="000B6CEA">
      <w:pPr>
        <w:pStyle w:val="Brezrazmikov"/>
        <w:numPr>
          <w:ilvl w:val="0"/>
          <w:numId w:val="20"/>
        </w:numPr>
        <w:jc w:val="both"/>
        <w:rPr>
          <w:rFonts w:ascii="Arial" w:eastAsia="Calibri" w:hAnsi="Arial" w:cs="Arial"/>
          <w:lang w:eastAsia="sl-SI"/>
        </w:rPr>
      </w:pPr>
      <w:r>
        <w:rPr>
          <w:rFonts w:ascii="Arial" w:eastAsia="Calibri" w:hAnsi="Arial" w:cs="Arial"/>
          <w:lang w:eastAsia="sl-SI"/>
        </w:rPr>
        <w:t xml:space="preserve">sodelovati z dobaviteljem s ciljem, da se prevzeta </w:t>
      </w:r>
      <w:r w:rsidR="004C4D9B">
        <w:rPr>
          <w:rFonts w:ascii="Arial" w:eastAsia="Calibri" w:hAnsi="Arial" w:cs="Arial"/>
          <w:lang w:eastAsia="sl-SI"/>
        </w:rPr>
        <w:t>dobava izvrši</w:t>
      </w:r>
      <w:r w:rsidR="000B6CEA" w:rsidRPr="000B6CEA">
        <w:rPr>
          <w:rFonts w:ascii="Arial" w:eastAsia="Calibri" w:hAnsi="Arial" w:cs="Arial"/>
          <w:lang w:eastAsia="sl-SI"/>
        </w:rPr>
        <w:t xml:space="preserve"> pravočasno in v obojestransko zadovoljstvo,</w:t>
      </w:r>
    </w:p>
    <w:p w14:paraId="675CE9C4" w14:textId="37A7CE48" w:rsidR="000B6CEA" w:rsidRPr="000B6CEA" w:rsidRDefault="004C4D9B" w:rsidP="004C4D9B">
      <w:pPr>
        <w:pStyle w:val="Brezrazmikov"/>
        <w:numPr>
          <w:ilvl w:val="0"/>
          <w:numId w:val="20"/>
        </w:numPr>
        <w:jc w:val="both"/>
        <w:rPr>
          <w:rFonts w:ascii="Arial" w:eastAsia="Calibri" w:hAnsi="Arial" w:cs="Arial"/>
          <w:lang w:eastAsia="sl-SI"/>
        </w:rPr>
      </w:pPr>
      <w:r>
        <w:rPr>
          <w:rFonts w:ascii="Arial" w:eastAsia="Calibri" w:hAnsi="Arial" w:cs="Arial"/>
          <w:lang w:eastAsia="sl-SI"/>
        </w:rPr>
        <w:t>plačati dobavljeni</w:t>
      </w:r>
      <w:r w:rsidR="007A7F8B">
        <w:t xml:space="preserve"> </w:t>
      </w:r>
      <w:r w:rsidR="007A7F8B">
        <w:rPr>
          <w:rFonts w:ascii="Arial" w:eastAsia="Calibri" w:hAnsi="Arial" w:cs="Arial"/>
          <w:lang w:eastAsia="sl-SI"/>
        </w:rPr>
        <w:t>traktor s</w:t>
      </w:r>
      <w:r>
        <w:rPr>
          <w:rFonts w:ascii="Arial" w:eastAsia="Calibri" w:hAnsi="Arial" w:cs="Arial"/>
          <w:lang w:eastAsia="sl-SI"/>
        </w:rPr>
        <w:t>k</w:t>
      </w:r>
      <w:r w:rsidR="008606F8">
        <w:rPr>
          <w:rFonts w:ascii="Arial" w:eastAsia="Calibri" w:hAnsi="Arial" w:cs="Arial"/>
          <w:lang w:eastAsia="sl-SI"/>
        </w:rPr>
        <w:t>l</w:t>
      </w:r>
      <w:r>
        <w:rPr>
          <w:rFonts w:ascii="Arial" w:eastAsia="Calibri" w:hAnsi="Arial" w:cs="Arial"/>
          <w:lang w:eastAsia="sl-SI"/>
        </w:rPr>
        <w:t>adno s pogodbo</w:t>
      </w:r>
      <w:r w:rsidR="000B6CEA" w:rsidRPr="000B6CEA">
        <w:rPr>
          <w:rFonts w:ascii="Arial" w:eastAsia="Calibri" w:hAnsi="Arial" w:cs="Arial"/>
          <w:lang w:eastAsia="sl-SI"/>
        </w:rPr>
        <w:t>.</w:t>
      </w:r>
    </w:p>
    <w:p w14:paraId="7280F75D" w14:textId="77777777" w:rsidR="000B6CEA" w:rsidRPr="000B6CEA" w:rsidRDefault="000B6CEA" w:rsidP="000B6CEA">
      <w:pPr>
        <w:pStyle w:val="Brezrazmikov"/>
        <w:rPr>
          <w:rFonts w:ascii="Arial" w:eastAsia="Calibri" w:hAnsi="Arial" w:cs="Arial"/>
        </w:rPr>
      </w:pPr>
    </w:p>
    <w:p w14:paraId="589EB1F4" w14:textId="77777777" w:rsidR="007E11F9" w:rsidRDefault="007E11F9" w:rsidP="000B6CEA">
      <w:pPr>
        <w:pStyle w:val="Brezrazmikov"/>
        <w:jc w:val="center"/>
        <w:rPr>
          <w:rFonts w:ascii="Arial" w:eastAsia="Calibri" w:hAnsi="Arial" w:cs="Arial"/>
          <w:b/>
          <w:lang w:eastAsia="sl-SI"/>
        </w:rPr>
      </w:pPr>
    </w:p>
    <w:p w14:paraId="7E700769" w14:textId="77777777" w:rsidR="00353C6F" w:rsidRDefault="00353C6F" w:rsidP="000B6CEA">
      <w:pPr>
        <w:pStyle w:val="Brezrazmikov"/>
        <w:jc w:val="center"/>
        <w:rPr>
          <w:rFonts w:ascii="Arial" w:eastAsia="Calibri" w:hAnsi="Arial" w:cs="Arial"/>
          <w:b/>
          <w:lang w:eastAsia="sl-SI"/>
        </w:rPr>
      </w:pPr>
    </w:p>
    <w:p w14:paraId="69851641" w14:textId="77777777" w:rsidR="00353C6F" w:rsidRDefault="00353C6F" w:rsidP="000B6CEA">
      <w:pPr>
        <w:pStyle w:val="Brezrazmikov"/>
        <w:jc w:val="center"/>
        <w:rPr>
          <w:rFonts w:ascii="Arial" w:eastAsia="Calibri" w:hAnsi="Arial" w:cs="Arial"/>
          <w:b/>
          <w:lang w:eastAsia="sl-SI"/>
        </w:rPr>
      </w:pPr>
    </w:p>
    <w:p w14:paraId="5B1DD18E" w14:textId="2AD932F8" w:rsidR="001C60A1" w:rsidRDefault="001C60A1" w:rsidP="000B6CEA">
      <w:pPr>
        <w:pStyle w:val="Brezrazmikov"/>
        <w:jc w:val="center"/>
        <w:rPr>
          <w:rFonts w:ascii="Arial" w:eastAsia="Calibri" w:hAnsi="Arial" w:cs="Arial"/>
          <w:b/>
          <w:lang w:eastAsia="sl-SI"/>
        </w:rPr>
      </w:pPr>
      <w:r>
        <w:rPr>
          <w:rFonts w:ascii="Arial" w:eastAsia="Calibri" w:hAnsi="Arial" w:cs="Arial"/>
          <w:b/>
          <w:lang w:eastAsia="sl-SI"/>
        </w:rPr>
        <w:lastRenderedPageBreak/>
        <w:t>Obveznosti dobavitelja</w:t>
      </w:r>
    </w:p>
    <w:p w14:paraId="21FD0E5A" w14:textId="77777777" w:rsidR="001C60A1" w:rsidRPr="001C60A1" w:rsidRDefault="001C60A1" w:rsidP="000B6CEA">
      <w:pPr>
        <w:pStyle w:val="Brezrazmikov"/>
        <w:jc w:val="center"/>
        <w:rPr>
          <w:rFonts w:ascii="Arial" w:eastAsia="Calibri" w:hAnsi="Arial" w:cs="Arial"/>
          <w:b/>
          <w:lang w:eastAsia="sl-SI"/>
        </w:rPr>
      </w:pPr>
    </w:p>
    <w:p w14:paraId="041C5D67" w14:textId="77777777" w:rsidR="000B6CEA" w:rsidRPr="000B6CEA" w:rsidRDefault="000B6CEA" w:rsidP="000B6CEA">
      <w:pPr>
        <w:pStyle w:val="Brezrazmikov"/>
        <w:jc w:val="center"/>
        <w:rPr>
          <w:rFonts w:ascii="Arial" w:eastAsia="Calibri" w:hAnsi="Arial" w:cs="Arial"/>
          <w:lang w:eastAsia="sl-SI"/>
        </w:rPr>
      </w:pPr>
      <w:r w:rsidRPr="000B6CEA">
        <w:rPr>
          <w:rFonts w:ascii="Arial" w:eastAsia="Calibri" w:hAnsi="Arial" w:cs="Arial"/>
          <w:lang w:eastAsia="sl-SI"/>
        </w:rPr>
        <w:t>7. člen</w:t>
      </w:r>
    </w:p>
    <w:p w14:paraId="4F37EF91" w14:textId="77777777" w:rsidR="000B6CEA" w:rsidRPr="000B6CEA" w:rsidRDefault="001C60A1" w:rsidP="000B6CEA">
      <w:pPr>
        <w:pStyle w:val="Brezrazmikov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Dobavitelj</w:t>
      </w:r>
      <w:r w:rsidR="000B6CEA" w:rsidRPr="000B6CEA">
        <w:rPr>
          <w:rFonts w:ascii="Arial" w:eastAsia="Calibri" w:hAnsi="Arial" w:cs="Arial"/>
        </w:rPr>
        <w:t xml:space="preserve"> izjavlja, da mu je poznan predmet pogodbe in vsi</w:t>
      </w:r>
      <w:r w:rsidR="004C4D9B">
        <w:rPr>
          <w:rFonts w:ascii="Arial" w:eastAsia="Calibri" w:hAnsi="Arial" w:cs="Arial"/>
        </w:rPr>
        <w:t xml:space="preserve"> riziki, ki bodo spremljali dobavo</w:t>
      </w:r>
      <w:r w:rsidR="000B6CEA" w:rsidRPr="000B6CEA">
        <w:rPr>
          <w:rFonts w:ascii="Arial" w:eastAsia="Calibri" w:hAnsi="Arial" w:cs="Arial"/>
        </w:rPr>
        <w:t>, da je seznanjen z razpisnimi zahtevami ter da so mu razumljivi in jasni pogoji in ok</w:t>
      </w:r>
      <w:r>
        <w:rPr>
          <w:rFonts w:ascii="Arial" w:eastAsia="Calibri" w:hAnsi="Arial" w:cs="Arial"/>
        </w:rPr>
        <w:t>oliščine za pravilno izvedbo dobave predmeta javnega naročila</w:t>
      </w:r>
      <w:r w:rsidR="000B6CEA" w:rsidRPr="000B6CEA">
        <w:rPr>
          <w:rFonts w:ascii="Arial" w:eastAsia="Calibri" w:hAnsi="Arial" w:cs="Arial"/>
        </w:rPr>
        <w:t>.</w:t>
      </w:r>
    </w:p>
    <w:p w14:paraId="2FEE5B87" w14:textId="799A3048" w:rsidR="000B6CEA" w:rsidRPr="000B6CEA" w:rsidRDefault="001C60A1" w:rsidP="000B6CEA">
      <w:pPr>
        <w:pStyle w:val="Brezrazmikov"/>
        <w:jc w:val="both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 xml:space="preserve">Dobavitelj </w:t>
      </w:r>
      <w:r w:rsidR="000B6CEA" w:rsidRPr="000B6CEA">
        <w:rPr>
          <w:rFonts w:ascii="Arial" w:hAnsi="Arial" w:cs="Arial"/>
          <w:lang w:eastAsia="sl-SI"/>
        </w:rPr>
        <w:t xml:space="preserve">se zaveže </w:t>
      </w:r>
      <w:r w:rsidR="004C4D9B">
        <w:rPr>
          <w:rFonts w:ascii="Arial" w:hAnsi="Arial" w:cs="Arial"/>
          <w:lang w:eastAsia="sl-SI"/>
        </w:rPr>
        <w:t>izve</w:t>
      </w:r>
      <w:r w:rsidR="007A7F8B">
        <w:rPr>
          <w:rFonts w:ascii="Arial" w:hAnsi="Arial" w:cs="Arial"/>
          <w:lang w:eastAsia="sl-SI"/>
        </w:rPr>
        <w:t>sti</w:t>
      </w:r>
      <w:r w:rsidR="004C4D9B">
        <w:rPr>
          <w:rFonts w:ascii="Arial" w:hAnsi="Arial" w:cs="Arial"/>
          <w:lang w:eastAsia="sl-SI"/>
        </w:rPr>
        <w:t xml:space="preserve"> dobav</w:t>
      </w:r>
      <w:r w:rsidR="007A7F8B">
        <w:rPr>
          <w:rFonts w:ascii="Arial" w:hAnsi="Arial" w:cs="Arial"/>
          <w:lang w:eastAsia="sl-SI"/>
        </w:rPr>
        <w:t>o</w:t>
      </w:r>
      <w:r w:rsidR="004C4D9B">
        <w:rPr>
          <w:rFonts w:ascii="Arial" w:hAnsi="Arial" w:cs="Arial"/>
          <w:lang w:eastAsia="sl-SI"/>
        </w:rPr>
        <w:t xml:space="preserve"> </w:t>
      </w:r>
      <w:r w:rsidRPr="001C60A1">
        <w:rPr>
          <w:rFonts w:ascii="Arial" w:hAnsi="Arial" w:cs="Arial"/>
          <w:lang w:eastAsia="sl-SI"/>
        </w:rPr>
        <w:t xml:space="preserve"> predmeta javnega naročila</w:t>
      </w:r>
      <w:r w:rsidR="000B6CEA" w:rsidRPr="000B6CEA">
        <w:rPr>
          <w:rFonts w:ascii="Arial" w:hAnsi="Arial" w:cs="Arial"/>
          <w:lang w:eastAsia="sl-SI"/>
        </w:rPr>
        <w:t xml:space="preserve">  v skladu:</w:t>
      </w:r>
    </w:p>
    <w:p w14:paraId="5E6260D1" w14:textId="28AB2661" w:rsidR="007A7F8B" w:rsidRPr="00353C6F" w:rsidRDefault="000B6CEA" w:rsidP="00AE376A">
      <w:pPr>
        <w:pStyle w:val="Brezrazmikov"/>
        <w:numPr>
          <w:ilvl w:val="0"/>
          <w:numId w:val="20"/>
        </w:numPr>
        <w:jc w:val="both"/>
        <w:rPr>
          <w:rFonts w:ascii="Arial" w:hAnsi="Arial" w:cs="Arial"/>
        </w:rPr>
      </w:pPr>
      <w:r w:rsidRPr="00353C6F">
        <w:rPr>
          <w:rFonts w:ascii="Arial" w:hAnsi="Arial" w:cs="Arial"/>
        </w:rPr>
        <w:t xml:space="preserve">s </w:t>
      </w:r>
      <w:r w:rsidR="007A7F8B" w:rsidRPr="00353C6F">
        <w:rPr>
          <w:rFonts w:ascii="Arial" w:hAnsi="Arial" w:cs="Arial"/>
        </w:rPr>
        <w:t xml:space="preserve">razpisno, ponudbeno in </w:t>
      </w:r>
      <w:r w:rsidRPr="00353C6F">
        <w:rPr>
          <w:rFonts w:ascii="Arial" w:hAnsi="Arial" w:cs="Arial"/>
        </w:rPr>
        <w:t>tehnično dokumentacijo,</w:t>
      </w:r>
      <w:r w:rsidR="00AC5F4F" w:rsidRPr="00353C6F">
        <w:t xml:space="preserve"> </w:t>
      </w:r>
      <w:r w:rsidR="007A7F8B" w:rsidRPr="00353C6F">
        <w:rPr>
          <w:rFonts w:ascii="Arial" w:hAnsi="Arial" w:cs="Arial"/>
        </w:rPr>
        <w:t>ter skladno</w:t>
      </w:r>
      <w:r w:rsidR="00AC5F4F" w:rsidRPr="00353C6F">
        <w:rPr>
          <w:rFonts w:ascii="Arial" w:hAnsi="Arial" w:cs="Arial"/>
        </w:rPr>
        <w:t xml:space="preserve"> </w:t>
      </w:r>
      <w:r w:rsidR="004C4D9B" w:rsidRPr="00353C6F">
        <w:rPr>
          <w:rFonts w:ascii="Arial" w:hAnsi="Arial" w:cs="Arial"/>
        </w:rPr>
        <w:t>veljavnimi predpisi za izvedbo predmeta javnega naročila</w:t>
      </w:r>
      <w:r w:rsidR="00EC040D" w:rsidRPr="00353C6F">
        <w:rPr>
          <w:rFonts w:ascii="Arial" w:hAnsi="Arial" w:cs="Arial"/>
        </w:rPr>
        <w:t xml:space="preserve"> in napotili naročnika.</w:t>
      </w:r>
    </w:p>
    <w:p w14:paraId="663A1951" w14:textId="1B43C6D6" w:rsidR="00AC5F4F" w:rsidRPr="00353C6F" w:rsidRDefault="00EC040D" w:rsidP="00AE376A">
      <w:pPr>
        <w:pStyle w:val="Brezrazmikov"/>
        <w:numPr>
          <w:ilvl w:val="0"/>
          <w:numId w:val="20"/>
        </w:numPr>
        <w:jc w:val="both"/>
        <w:rPr>
          <w:rFonts w:ascii="Arial" w:hAnsi="Arial" w:cs="Arial"/>
        </w:rPr>
      </w:pPr>
      <w:r w:rsidRPr="00353C6F">
        <w:rPr>
          <w:rFonts w:ascii="Arial" w:hAnsi="Arial" w:cs="Arial"/>
        </w:rPr>
        <w:t>skladno z</w:t>
      </w:r>
      <w:r w:rsidR="007A7F8B" w:rsidRPr="00353C6F">
        <w:rPr>
          <w:rFonts w:ascii="Arial" w:hAnsi="Arial" w:cs="Arial"/>
        </w:rPr>
        <w:t xml:space="preserve"> določili javnega razpisa za sofinanciranje nakupov raziskovalne opreme (paket 21)</w:t>
      </w:r>
      <w:r w:rsidRPr="00353C6F">
        <w:rPr>
          <w:rFonts w:ascii="Arial" w:hAnsi="Arial" w:cs="Arial"/>
        </w:rPr>
        <w:t>,</w:t>
      </w:r>
    </w:p>
    <w:p w14:paraId="5DEA1902" w14:textId="77777777" w:rsidR="00A535A3" w:rsidRDefault="00A535A3" w:rsidP="00A535A3">
      <w:pPr>
        <w:pStyle w:val="Brezrazmikov"/>
        <w:numPr>
          <w:ilvl w:val="0"/>
          <w:numId w:val="20"/>
        </w:numPr>
        <w:jc w:val="both"/>
        <w:rPr>
          <w:rFonts w:ascii="Arial" w:hAnsi="Arial" w:cs="Arial"/>
        </w:rPr>
      </w:pPr>
      <w:r w:rsidRPr="00353C6F">
        <w:rPr>
          <w:rFonts w:ascii="Arial" w:hAnsi="Arial" w:cs="Arial"/>
        </w:rPr>
        <w:t xml:space="preserve">pogodbeno dogovorjeno </w:t>
      </w:r>
      <w:r w:rsidR="00AC5F4F" w:rsidRPr="00353C6F">
        <w:rPr>
          <w:rFonts w:ascii="Arial" w:hAnsi="Arial" w:cs="Arial"/>
        </w:rPr>
        <w:t xml:space="preserve">dobavo ter ostale storitve </w:t>
      </w:r>
      <w:r w:rsidRPr="00353C6F">
        <w:rPr>
          <w:rFonts w:ascii="Arial" w:hAnsi="Arial" w:cs="Arial"/>
        </w:rPr>
        <w:t xml:space="preserve">opraviti vestno, pošteno in skladno </w:t>
      </w:r>
      <w:r w:rsidRPr="00A535A3">
        <w:rPr>
          <w:rFonts w:ascii="Arial" w:hAnsi="Arial" w:cs="Arial"/>
        </w:rPr>
        <w:t>s to pogodbo, pridobljenimi izhodiščnimi podlagami, veljavnimi predpisi in pravili stroke in se odpoveduje vsem morebitnim zahtevkom, ki bi bili vezani na nepoznavanje</w:t>
      </w:r>
      <w:r w:rsidR="004C4D9B">
        <w:rPr>
          <w:rFonts w:ascii="Arial" w:hAnsi="Arial" w:cs="Arial"/>
        </w:rPr>
        <w:t xml:space="preserve"> predmeta javnega naročila</w:t>
      </w:r>
      <w:r w:rsidRPr="00A535A3">
        <w:rPr>
          <w:rFonts w:ascii="Arial" w:hAnsi="Arial" w:cs="Arial"/>
        </w:rPr>
        <w:t>,</w:t>
      </w:r>
    </w:p>
    <w:p w14:paraId="78CE40BC" w14:textId="475D7D44" w:rsidR="00A535A3" w:rsidRPr="00A535A3" w:rsidRDefault="00A535A3" w:rsidP="00A535A3">
      <w:pPr>
        <w:pStyle w:val="Brezrazmikov"/>
        <w:numPr>
          <w:ilvl w:val="0"/>
          <w:numId w:val="20"/>
        </w:numPr>
        <w:jc w:val="both"/>
        <w:rPr>
          <w:rFonts w:ascii="Arial" w:hAnsi="Arial" w:cs="Arial"/>
        </w:rPr>
      </w:pPr>
      <w:r w:rsidRPr="00A535A3">
        <w:rPr>
          <w:rFonts w:ascii="Arial" w:hAnsi="Arial" w:cs="Arial"/>
        </w:rPr>
        <w:t xml:space="preserve">da bo </w:t>
      </w:r>
      <w:r w:rsidR="004C4D9B">
        <w:rPr>
          <w:rFonts w:ascii="Arial" w:hAnsi="Arial" w:cs="Arial"/>
        </w:rPr>
        <w:t>ob predaji</w:t>
      </w:r>
      <w:r w:rsidRPr="00A535A3">
        <w:rPr>
          <w:rFonts w:ascii="Arial" w:hAnsi="Arial" w:cs="Arial"/>
        </w:rPr>
        <w:t xml:space="preserve"> naročniku predal vso potrebno predpisano dokumentacijo o kvaliteti </w:t>
      </w:r>
      <w:r>
        <w:rPr>
          <w:rFonts w:ascii="Arial" w:hAnsi="Arial" w:cs="Arial"/>
        </w:rPr>
        <w:t xml:space="preserve">dobavljenega </w:t>
      </w:r>
      <w:r w:rsidR="005B6EDD">
        <w:rPr>
          <w:rFonts w:ascii="Arial" w:hAnsi="Arial" w:cs="Arial"/>
        </w:rPr>
        <w:t>traktorja</w:t>
      </w:r>
      <w:r w:rsidRPr="00A535A3">
        <w:rPr>
          <w:rFonts w:ascii="Arial" w:hAnsi="Arial" w:cs="Arial"/>
        </w:rPr>
        <w:t xml:space="preserve"> (atesti, c</w:t>
      </w:r>
      <w:r w:rsidR="00AC5F4F">
        <w:rPr>
          <w:rFonts w:ascii="Arial" w:hAnsi="Arial" w:cs="Arial"/>
        </w:rPr>
        <w:t>ertifikati, garantni listi ...),</w:t>
      </w:r>
    </w:p>
    <w:p w14:paraId="1B96526D" w14:textId="77777777" w:rsidR="00AC5F4F" w:rsidRDefault="00AC5F4F" w:rsidP="00AC5F4F">
      <w:pPr>
        <w:pStyle w:val="Brezrazmikov"/>
        <w:numPr>
          <w:ilvl w:val="0"/>
          <w:numId w:val="20"/>
        </w:numPr>
        <w:jc w:val="both"/>
        <w:rPr>
          <w:rFonts w:ascii="Arial" w:hAnsi="Arial" w:cs="Arial"/>
        </w:rPr>
      </w:pPr>
      <w:r w:rsidRPr="00AC5F4F">
        <w:rPr>
          <w:rFonts w:ascii="Arial" w:hAnsi="Arial" w:cs="Arial"/>
        </w:rPr>
        <w:t xml:space="preserve">da ne bo zamenjal katerega </w:t>
      </w:r>
      <w:r w:rsidR="004C4D9B">
        <w:rPr>
          <w:rFonts w:ascii="Arial" w:hAnsi="Arial" w:cs="Arial"/>
        </w:rPr>
        <w:t>morebitnega v ponudbi navedenega podizvajalca</w:t>
      </w:r>
      <w:r w:rsidRPr="00AC5F4F">
        <w:rPr>
          <w:rFonts w:ascii="Arial" w:hAnsi="Arial" w:cs="Arial"/>
        </w:rPr>
        <w:t xml:space="preserve"> brez predhodnega pisnega obvestila naročniku in brez da bi se naročnik s tem strinjal</w:t>
      </w:r>
    </w:p>
    <w:p w14:paraId="18D52B4C" w14:textId="77777777" w:rsidR="000B6CEA" w:rsidRDefault="000B6CEA" w:rsidP="000B6CEA">
      <w:pPr>
        <w:pStyle w:val="Brezrazmikov"/>
        <w:rPr>
          <w:rFonts w:ascii="Arial" w:eastAsia="Calibri" w:hAnsi="Arial" w:cs="Arial"/>
        </w:rPr>
      </w:pPr>
    </w:p>
    <w:p w14:paraId="44EABD94" w14:textId="3501D04F" w:rsidR="00A535A3" w:rsidRPr="00600DFA" w:rsidRDefault="00A535A3" w:rsidP="000B6CEA">
      <w:pPr>
        <w:pStyle w:val="Brezrazmikov"/>
        <w:rPr>
          <w:rFonts w:ascii="Arial" w:eastAsia="Calibri" w:hAnsi="Arial" w:cs="Arial"/>
        </w:rPr>
      </w:pPr>
      <w:r w:rsidRPr="00600DFA">
        <w:rPr>
          <w:rFonts w:ascii="Arial" w:eastAsia="Calibri" w:hAnsi="Arial" w:cs="Arial"/>
        </w:rPr>
        <w:t xml:space="preserve">Dobavitelj se zavezuje, da bo neposredno po dobavi </w:t>
      </w:r>
      <w:r w:rsidR="004C4D9B" w:rsidRPr="00600DFA">
        <w:rPr>
          <w:rFonts w:ascii="Arial" w:eastAsia="Calibri" w:hAnsi="Arial" w:cs="Arial"/>
        </w:rPr>
        <w:t xml:space="preserve"> </w:t>
      </w:r>
      <w:r w:rsidR="005B6EDD">
        <w:rPr>
          <w:rFonts w:ascii="Arial" w:eastAsia="Calibri" w:hAnsi="Arial" w:cs="Arial"/>
        </w:rPr>
        <w:t>trakto</w:t>
      </w:r>
      <w:r w:rsidR="004754F0">
        <w:rPr>
          <w:rFonts w:ascii="Arial" w:eastAsia="Calibri" w:hAnsi="Arial" w:cs="Arial"/>
        </w:rPr>
        <w:t>r</w:t>
      </w:r>
      <w:r w:rsidR="005B6EDD">
        <w:rPr>
          <w:rFonts w:ascii="Arial" w:eastAsia="Calibri" w:hAnsi="Arial" w:cs="Arial"/>
        </w:rPr>
        <w:t>ja</w:t>
      </w:r>
      <w:r w:rsidR="004C4D9B" w:rsidRPr="00600DFA">
        <w:rPr>
          <w:rFonts w:ascii="Arial" w:eastAsia="Calibri" w:hAnsi="Arial" w:cs="Arial"/>
        </w:rPr>
        <w:t xml:space="preserve"> </w:t>
      </w:r>
      <w:r w:rsidRPr="00600DFA">
        <w:rPr>
          <w:rFonts w:ascii="Arial" w:eastAsia="Calibri" w:hAnsi="Arial" w:cs="Arial"/>
        </w:rPr>
        <w:t>v roku usklajenim z naročnikom izvedel uvajanje naročnikovega</w:t>
      </w:r>
      <w:r w:rsidR="00600DFA" w:rsidRPr="00600DFA">
        <w:rPr>
          <w:rFonts w:ascii="Arial" w:eastAsia="Calibri" w:hAnsi="Arial" w:cs="Arial"/>
        </w:rPr>
        <w:t xml:space="preserve"> </w:t>
      </w:r>
      <w:r w:rsidRPr="00600DFA">
        <w:rPr>
          <w:rFonts w:ascii="Arial" w:eastAsia="Calibri" w:hAnsi="Arial" w:cs="Arial"/>
        </w:rPr>
        <w:t>osebja.</w:t>
      </w:r>
    </w:p>
    <w:p w14:paraId="7C77AEBA" w14:textId="77777777" w:rsidR="00A535A3" w:rsidRDefault="00A535A3" w:rsidP="000B6CEA">
      <w:pPr>
        <w:pStyle w:val="Brezrazmikov"/>
        <w:rPr>
          <w:rFonts w:ascii="Arial" w:eastAsia="Calibri" w:hAnsi="Arial" w:cs="Arial"/>
        </w:rPr>
      </w:pPr>
    </w:p>
    <w:p w14:paraId="16771F37" w14:textId="77777777" w:rsidR="00243E75" w:rsidRPr="003142C4" w:rsidRDefault="00243E75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3142C4">
        <w:rPr>
          <w:rFonts w:ascii="Arial" w:eastAsia="Times New Roman" w:hAnsi="Arial" w:cs="Arial"/>
          <w:b/>
        </w:rPr>
        <w:t>Osebe odgovorne za izvedbo naročila</w:t>
      </w:r>
    </w:p>
    <w:p w14:paraId="72F54E61" w14:textId="77777777" w:rsidR="00243E75" w:rsidRPr="003142C4" w:rsidRDefault="00243E75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47CCD16E" w14:textId="77777777" w:rsidR="00243E75" w:rsidRPr="003142C4" w:rsidRDefault="00A535A3" w:rsidP="00243E75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</w:t>
      </w:r>
      <w:r w:rsidR="00243E75" w:rsidRPr="003142C4">
        <w:rPr>
          <w:rFonts w:ascii="Arial" w:eastAsia="Times New Roman" w:hAnsi="Arial" w:cs="Arial"/>
        </w:rPr>
        <w:t>. člen</w:t>
      </w:r>
    </w:p>
    <w:p w14:paraId="178B3BE9" w14:textId="797E3606" w:rsidR="00243E75" w:rsidRPr="00600DFA" w:rsidRDefault="00243E75" w:rsidP="00243E7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</w:rPr>
      </w:pPr>
      <w:r w:rsidRPr="00155264">
        <w:rPr>
          <w:rFonts w:ascii="Arial" w:eastAsia="Times New Roman" w:hAnsi="Arial" w:cs="Arial"/>
        </w:rPr>
        <w:t>Naročnik za naročanje, koordinacijo in nadzor nad pravilnostjo izvedbe dobav</w:t>
      </w:r>
      <w:r w:rsidR="00A535A3">
        <w:rPr>
          <w:rFonts w:ascii="Arial" w:eastAsia="Times New Roman" w:hAnsi="Arial" w:cs="Arial"/>
        </w:rPr>
        <w:t xml:space="preserve">e </w:t>
      </w:r>
      <w:r w:rsidR="005B6EDD">
        <w:rPr>
          <w:rFonts w:ascii="Arial" w:eastAsia="Times New Roman" w:hAnsi="Arial" w:cs="Arial"/>
        </w:rPr>
        <w:t>traktorja</w:t>
      </w:r>
      <w:r w:rsidR="004C4D9B" w:rsidRPr="00600DFA">
        <w:rPr>
          <w:rFonts w:ascii="Arial" w:eastAsia="Times New Roman" w:hAnsi="Arial" w:cs="Arial"/>
        </w:rPr>
        <w:t xml:space="preserve"> </w:t>
      </w:r>
      <w:r w:rsidRPr="00600DFA">
        <w:rPr>
          <w:rFonts w:ascii="Arial" w:eastAsia="Times New Roman" w:hAnsi="Arial" w:cs="Arial"/>
        </w:rPr>
        <w:t>imenuje odgovorno osebo, to je</w:t>
      </w:r>
      <w:r w:rsidR="00A535A3" w:rsidRPr="00600DFA">
        <w:rPr>
          <w:rFonts w:ascii="Arial" w:eastAsia="Times New Roman" w:hAnsi="Arial" w:cs="Arial"/>
        </w:rPr>
        <w:t xml:space="preserve"> </w:t>
      </w:r>
      <w:r w:rsidR="004C4D9B" w:rsidRPr="00600DFA">
        <w:rPr>
          <w:rFonts w:ascii="Arial" w:eastAsia="Times New Roman" w:hAnsi="Arial" w:cs="Arial"/>
        </w:rPr>
        <w:t>dr. Blaž Germšek</w:t>
      </w:r>
      <w:r w:rsidR="00B33B5A" w:rsidRPr="00600DFA">
        <w:rPr>
          <w:rFonts w:ascii="Arial" w:eastAsia="Times New Roman" w:hAnsi="Arial" w:cs="Arial"/>
        </w:rPr>
        <w:t xml:space="preserve"> </w:t>
      </w:r>
      <w:r w:rsidRPr="00600DFA">
        <w:rPr>
          <w:rFonts w:ascii="Arial" w:eastAsia="Times New Roman" w:hAnsi="Arial" w:cs="Arial"/>
        </w:rPr>
        <w:t xml:space="preserve">. </w:t>
      </w:r>
    </w:p>
    <w:p w14:paraId="5386100B" w14:textId="77777777" w:rsidR="00243E75" w:rsidRPr="00383D8A" w:rsidRDefault="00243E75" w:rsidP="00243E7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</w:rPr>
      </w:pPr>
      <w:r w:rsidRPr="00600DFA">
        <w:rPr>
          <w:rFonts w:ascii="Arial" w:eastAsia="Times New Roman" w:hAnsi="Arial" w:cs="Arial"/>
        </w:rPr>
        <w:t xml:space="preserve">Odgovorna oseba naročnika, je za izvedbo dobave in reševanje nujnih zadev v zvezi </w:t>
      </w:r>
      <w:r w:rsidR="0076338D" w:rsidRPr="00600DFA">
        <w:rPr>
          <w:rFonts w:ascii="Arial" w:eastAsia="Times New Roman" w:hAnsi="Arial" w:cs="Arial"/>
        </w:rPr>
        <w:t xml:space="preserve">z </w:t>
      </w:r>
      <w:r w:rsidR="0076338D" w:rsidRPr="00383D8A">
        <w:rPr>
          <w:rFonts w:ascii="Arial" w:eastAsia="Times New Roman" w:hAnsi="Arial" w:cs="Arial"/>
        </w:rPr>
        <w:t>dobavo dosegljiva na telefon</w:t>
      </w:r>
      <w:r w:rsidR="00AC5F4F">
        <w:rPr>
          <w:rFonts w:ascii="Arial" w:eastAsia="Times New Roman" w:hAnsi="Arial" w:cs="Arial"/>
        </w:rPr>
        <w:t xml:space="preserve"> ___________</w:t>
      </w:r>
      <w:r w:rsidRPr="00383D8A">
        <w:rPr>
          <w:rFonts w:ascii="Arial" w:eastAsia="Times New Roman" w:hAnsi="Arial" w:cs="Arial"/>
        </w:rPr>
        <w:t>.</w:t>
      </w:r>
    </w:p>
    <w:p w14:paraId="59224AE3" w14:textId="77777777" w:rsidR="00243E75" w:rsidRPr="003142C4" w:rsidRDefault="00243E75" w:rsidP="00243E75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Dobavitelj za naročanje, nadzor in koordinacijo izvedbe dobav</w:t>
      </w:r>
      <w:r w:rsidR="004C4D9B">
        <w:rPr>
          <w:rFonts w:ascii="Arial" w:eastAsia="Times New Roman" w:hAnsi="Arial" w:cs="Arial"/>
        </w:rPr>
        <w:t>e</w:t>
      </w:r>
      <w:r w:rsidRPr="003142C4">
        <w:rPr>
          <w:rFonts w:ascii="Arial" w:eastAsia="Times New Roman" w:hAnsi="Arial" w:cs="Arial"/>
        </w:rPr>
        <w:t xml:space="preserve"> imenuje odgovorno osebo, to je _____________________________________________________. </w:t>
      </w:r>
    </w:p>
    <w:p w14:paraId="139FDEF4" w14:textId="77777777" w:rsidR="00243E75" w:rsidRPr="003142C4" w:rsidRDefault="00243E75" w:rsidP="00243E75">
      <w:pPr>
        <w:autoSpaceDE w:val="0"/>
        <w:autoSpaceDN w:val="0"/>
        <w:adjustRightInd w:val="0"/>
        <w:spacing w:before="60" w:after="12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 xml:space="preserve">Odgovorna oseba </w:t>
      </w:r>
      <w:r w:rsidR="00BE34F5">
        <w:rPr>
          <w:rFonts w:ascii="Arial" w:eastAsia="Times New Roman" w:hAnsi="Arial" w:cs="Arial"/>
        </w:rPr>
        <w:t xml:space="preserve">dobavitelja </w:t>
      </w:r>
      <w:r w:rsidRPr="003142C4">
        <w:rPr>
          <w:rFonts w:ascii="Arial" w:eastAsia="Times New Roman" w:hAnsi="Arial" w:cs="Arial"/>
        </w:rPr>
        <w:t>je za reševanje nujnih zadev doseglj</w:t>
      </w:r>
      <w:r w:rsidR="00FA0102">
        <w:rPr>
          <w:rFonts w:ascii="Arial" w:eastAsia="Times New Roman" w:hAnsi="Arial" w:cs="Arial"/>
        </w:rPr>
        <w:t>iva na telefon _________</w:t>
      </w:r>
      <w:r w:rsidRPr="003142C4">
        <w:rPr>
          <w:rFonts w:ascii="Arial" w:eastAsia="Times New Roman" w:hAnsi="Arial" w:cs="Arial"/>
        </w:rPr>
        <w:t>.</w:t>
      </w:r>
    </w:p>
    <w:p w14:paraId="7738ED1C" w14:textId="016B3A33" w:rsidR="00243E75" w:rsidRPr="003142C4" w:rsidRDefault="00243E75" w:rsidP="00243E75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Morebitne manjše težave odgovorni osebi za izvedo dobav</w:t>
      </w:r>
      <w:r w:rsidR="004C4D9B">
        <w:rPr>
          <w:rFonts w:ascii="Arial" w:eastAsia="Times New Roman" w:hAnsi="Arial" w:cs="Arial"/>
        </w:rPr>
        <w:t>e</w:t>
      </w:r>
      <w:r w:rsidRPr="003142C4">
        <w:rPr>
          <w:rFonts w:ascii="Arial" w:eastAsia="Times New Roman" w:hAnsi="Arial" w:cs="Arial"/>
        </w:rPr>
        <w:t xml:space="preserve"> poskušata urediti sporazumno, če to ni mogoče, ali gre za hujše kršitve o tem obvestita odgovorni osebi naročni</w:t>
      </w:r>
      <w:r w:rsidR="00A22C0D">
        <w:rPr>
          <w:rFonts w:ascii="Arial" w:eastAsia="Times New Roman" w:hAnsi="Arial" w:cs="Arial"/>
        </w:rPr>
        <w:t xml:space="preserve">ka in dobavitelja, določeni v </w:t>
      </w:r>
      <w:r w:rsidR="00EC040D">
        <w:rPr>
          <w:rFonts w:ascii="Arial" w:eastAsia="Times New Roman" w:hAnsi="Arial" w:cs="Arial"/>
        </w:rPr>
        <w:t>9</w:t>
      </w:r>
      <w:r w:rsidR="00AC5F4F">
        <w:rPr>
          <w:rFonts w:ascii="Arial" w:eastAsia="Times New Roman" w:hAnsi="Arial" w:cs="Arial"/>
        </w:rPr>
        <w:t>.</w:t>
      </w:r>
      <w:r w:rsidRPr="003142C4">
        <w:rPr>
          <w:rFonts w:ascii="Arial" w:eastAsia="Times New Roman" w:hAnsi="Arial" w:cs="Arial"/>
        </w:rPr>
        <w:t xml:space="preserve"> členu</w:t>
      </w:r>
      <w:r w:rsidR="00EC040D">
        <w:rPr>
          <w:rFonts w:ascii="Arial" w:eastAsia="Times New Roman" w:hAnsi="Arial" w:cs="Arial"/>
        </w:rPr>
        <w:t xml:space="preserve"> te pogodbe</w:t>
      </w:r>
      <w:r w:rsidRPr="003142C4">
        <w:rPr>
          <w:rFonts w:ascii="Arial" w:eastAsia="Times New Roman" w:hAnsi="Arial" w:cs="Arial"/>
        </w:rPr>
        <w:t>.</w:t>
      </w:r>
    </w:p>
    <w:p w14:paraId="5DED4D65" w14:textId="77777777" w:rsidR="00243E75" w:rsidRDefault="00243E75" w:rsidP="00243E75">
      <w:pPr>
        <w:spacing w:after="0" w:line="240" w:lineRule="auto"/>
        <w:rPr>
          <w:rFonts w:ascii="Arial" w:eastAsia="Times New Roman" w:hAnsi="Arial" w:cs="Arial"/>
          <w:b/>
        </w:rPr>
      </w:pPr>
    </w:p>
    <w:p w14:paraId="73BF1034" w14:textId="77777777" w:rsidR="00FA0102" w:rsidRDefault="00FA0102" w:rsidP="00FA0102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3142C4">
        <w:rPr>
          <w:rFonts w:ascii="Arial" w:eastAsia="Times New Roman" w:hAnsi="Arial" w:cs="Arial"/>
          <w:b/>
        </w:rPr>
        <w:t>Odgovorne osebe</w:t>
      </w:r>
    </w:p>
    <w:p w14:paraId="03DD860B" w14:textId="77777777" w:rsidR="00FA0102" w:rsidRPr="00BE34F5" w:rsidRDefault="00FA0102" w:rsidP="00FA0102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646BFDE1" w14:textId="1CE21973" w:rsidR="00FA0102" w:rsidRPr="00BE34F5" w:rsidRDefault="00EC040D" w:rsidP="00FA0102">
      <w:pPr>
        <w:spacing w:after="6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9</w:t>
      </w:r>
      <w:r w:rsidR="00FA0102" w:rsidRPr="00BE34F5">
        <w:rPr>
          <w:rFonts w:ascii="Arial" w:eastAsia="Times New Roman" w:hAnsi="Arial" w:cs="Arial"/>
        </w:rPr>
        <w:t>. člen</w:t>
      </w:r>
    </w:p>
    <w:p w14:paraId="1DF78F2F" w14:textId="77777777" w:rsidR="00FA0102" w:rsidRPr="00600DFA" w:rsidRDefault="00FA0102" w:rsidP="00FA0102">
      <w:pPr>
        <w:spacing w:after="0" w:line="240" w:lineRule="auto"/>
        <w:rPr>
          <w:rFonts w:ascii="Arial" w:hAnsi="Arial" w:cs="Arial"/>
        </w:rPr>
      </w:pPr>
      <w:r w:rsidRPr="00BE34F5">
        <w:rPr>
          <w:rFonts w:ascii="Arial" w:hAnsi="Arial" w:cs="Arial"/>
        </w:rPr>
        <w:t xml:space="preserve">Odgovorna oseba na strani naročnika, ki skrbi za urejanje medsebojnih razmerij je direktor </w:t>
      </w:r>
      <w:r w:rsidRPr="00600DFA">
        <w:rPr>
          <w:rFonts w:ascii="Arial" w:hAnsi="Arial" w:cs="Arial"/>
        </w:rPr>
        <w:t>Kmetijskega inštituta Slovenije.</w:t>
      </w:r>
    </w:p>
    <w:p w14:paraId="3D3CCDE0" w14:textId="77777777" w:rsidR="00FA0102" w:rsidRPr="00600DFA" w:rsidRDefault="00FA0102" w:rsidP="00FA0102">
      <w:pPr>
        <w:spacing w:before="120" w:after="0" w:line="240" w:lineRule="auto"/>
        <w:jc w:val="both"/>
        <w:rPr>
          <w:rFonts w:ascii="Arial" w:hAnsi="Arial" w:cs="Arial"/>
        </w:rPr>
      </w:pPr>
      <w:r w:rsidRPr="00600DFA">
        <w:rPr>
          <w:rFonts w:ascii="Arial" w:hAnsi="Arial" w:cs="Arial"/>
        </w:rPr>
        <w:t>Odgovorna oseba, ki skrbi za urejanje medsebojnih razmerij na strani dobavitelja je ______.</w:t>
      </w:r>
    </w:p>
    <w:p w14:paraId="60B2CF02" w14:textId="77777777" w:rsidR="00FA0102" w:rsidRPr="00600DFA" w:rsidRDefault="00FA0102" w:rsidP="00FA0102">
      <w:pPr>
        <w:spacing w:before="120" w:after="0" w:line="240" w:lineRule="auto"/>
        <w:jc w:val="both"/>
        <w:rPr>
          <w:rFonts w:ascii="Arial" w:hAnsi="Arial" w:cs="Arial"/>
        </w:rPr>
      </w:pPr>
      <w:r w:rsidRPr="00600DFA">
        <w:rPr>
          <w:rFonts w:ascii="Arial" w:hAnsi="Arial" w:cs="Arial"/>
        </w:rPr>
        <w:t>Skrbnik pogodbe na strani naročnika</w:t>
      </w:r>
      <w:r w:rsidR="004C4D9B" w:rsidRPr="00600DFA">
        <w:rPr>
          <w:rFonts w:ascii="Arial" w:hAnsi="Arial" w:cs="Arial"/>
        </w:rPr>
        <w:t xml:space="preserve"> je  dr. Blaž Germšek</w:t>
      </w:r>
      <w:r w:rsidRPr="00600DFA">
        <w:rPr>
          <w:rFonts w:ascii="Arial" w:hAnsi="Arial" w:cs="Arial"/>
        </w:rPr>
        <w:t>.</w:t>
      </w:r>
    </w:p>
    <w:p w14:paraId="46BC6840" w14:textId="77777777" w:rsidR="00FA0102" w:rsidRPr="00600DFA" w:rsidRDefault="00FA0102" w:rsidP="00FA0102">
      <w:pPr>
        <w:spacing w:before="120" w:after="0" w:line="240" w:lineRule="auto"/>
        <w:jc w:val="both"/>
        <w:rPr>
          <w:rFonts w:ascii="Arial" w:hAnsi="Arial" w:cs="Arial"/>
        </w:rPr>
      </w:pPr>
      <w:r w:rsidRPr="00600DFA">
        <w:rPr>
          <w:rFonts w:ascii="Arial" w:hAnsi="Arial" w:cs="Arial"/>
        </w:rPr>
        <w:t>Skrbnik pogodbe na strani dobavitelja je_________________________.</w:t>
      </w:r>
    </w:p>
    <w:p w14:paraId="44F84800" w14:textId="77777777" w:rsidR="00FA0102" w:rsidRDefault="00FA0102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3B55B13" w14:textId="77777777" w:rsidR="00353C6F" w:rsidRDefault="00353C6F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4A601F37" w14:textId="77777777" w:rsidR="00353C6F" w:rsidRDefault="00353C6F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2B763A7" w14:textId="77777777" w:rsidR="00353C6F" w:rsidRDefault="00353C6F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0345F7D3" w14:textId="77777777" w:rsidR="00353C6F" w:rsidRDefault="00353C6F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2C963D6" w14:textId="77777777" w:rsidR="00353C6F" w:rsidRDefault="00353C6F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03EEFF4C" w14:textId="2E411B84" w:rsidR="00243E75" w:rsidRPr="003142C4" w:rsidRDefault="00AC5F4F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Odstop od pogodbe</w:t>
      </w:r>
      <w:r w:rsidR="00243E75" w:rsidRPr="003142C4">
        <w:rPr>
          <w:rFonts w:ascii="Arial" w:eastAsia="Times New Roman" w:hAnsi="Arial" w:cs="Arial"/>
          <w:b/>
        </w:rPr>
        <w:t xml:space="preserve"> </w:t>
      </w:r>
    </w:p>
    <w:p w14:paraId="02C4AB2E" w14:textId="77777777" w:rsidR="00243E75" w:rsidRPr="003142C4" w:rsidRDefault="00243E75" w:rsidP="00243E75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4DE7A966" w14:textId="27A030E5" w:rsidR="00243E75" w:rsidRPr="003142C4" w:rsidRDefault="00FA0102" w:rsidP="00243E75">
      <w:pPr>
        <w:spacing w:after="6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</w:t>
      </w:r>
      <w:r w:rsidR="00EC040D">
        <w:rPr>
          <w:rFonts w:ascii="Arial" w:eastAsia="Times New Roman" w:hAnsi="Arial" w:cs="Arial"/>
        </w:rPr>
        <w:t>0</w:t>
      </w:r>
      <w:r w:rsidR="00243E75" w:rsidRPr="003142C4">
        <w:rPr>
          <w:rFonts w:ascii="Arial" w:eastAsia="Times New Roman" w:hAnsi="Arial" w:cs="Arial"/>
        </w:rPr>
        <w:t>. člen</w:t>
      </w:r>
    </w:p>
    <w:p w14:paraId="4B5A95E8" w14:textId="32E820C2" w:rsidR="00243E75" w:rsidRPr="003142C4" w:rsidRDefault="00243E75" w:rsidP="00353C6F">
      <w:pPr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Naročnik bo pripombe v zvezi</w:t>
      </w:r>
      <w:r>
        <w:rPr>
          <w:rFonts w:ascii="Arial" w:eastAsia="Times New Roman" w:hAnsi="Arial" w:cs="Arial"/>
        </w:rPr>
        <w:t xml:space="preserve"> z izvrševanjem te</w:t>
      </w:r>
      <w:r w:rsidR="00AC5F4F">
        <w:rPr>
          <w:rFonts w:ascii="Arial" w:eastAsia="Times New Roman" w:hAnsi="Arial" w:cs="Arial"/>
        </w:rPr>
        <w:t xml:space="preserve"> pogodbe</w:t>
      </w:r>
      <w:r>
        <w:rPr>
          <w:rFonts w:ascii="Arial" w:eastAsia="Times New Roman" w:hAnsi="Arial" w:cs="Arial"/>
        </w:rPr>
        <w:t xml:space="preserve"> </w:t>
      </w:r>
      <w:r w:rsidRPr="003142C4">
        <w:rPr>
          <w:rFonts w:ascii="Arial" w:eastAsia="Times New Roman" w:hAnsi="Arial" w:cs="Arial"/>
        </w:rPr>
        <w:t xml:space="preserve">sporočal dobavitelju praviloma v pisni obliki. </w:t>
      </w:r>
      <w:r w:rsidR="00FA0102">
        <w:rPr>
          <w:rFonts w:ascii="Arial" w:eastAsia="Times New Roman" w:hAnsi="Arial" w:cs="Arial"/>
        </w:rPr>
        <w:t xml:space="preserve">Če dobavitelj v zvezi z dobavo </w:t>
      </w:r>
      <w:r w:rsid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</w:t>
      </w:r>
      <w:r w:rsidR="00353C6F">
        <w:rPr>
          <w:rFonts w:ascii="Arial" w:hAnsi="Arial" w:cs="Arial"/>
          <w:bCs/>
        </w:rPr>
        <w:t>ega</w:t>
      </w:r>
      <w:r w:rsidR="00353C6F" w:rsidRPr="00353C6F">
        <w:rPr>
          <w:rFonts w:ascii="Arial" w:hAnsi="Arial" w:cs="Arial"/>
          <w:bCs/>
        </w:rPr>
        <w:t xml:space="preserve"> agregat</w:t>
      </w:r>
      <w:r w:rsidR="00353C6F">
        <w:rPr>
          <w:rFonts w:ascii="Arial" w:hAnsi="Arial" w:cs="Arial"/>
          <w:bCs/>
        </w:rPr>
        <w:t>a</w:t>
      </w:r>
      <w:r w:rsidR="00353C6F" w:rsidRPr="00353C6F">
        <w:rPr>
          <w:rFonts w:ascii="Arial" w:hAnsi="Arial" w:cs="Arial"/>
          <w:bCs/>
        </w:rPr>
        <w:t xml:space="preserve"> za obdelavo tal (traktor</w:t>
      </w:r>
      <w:r w:rsidR="00353C6F">
        <w:rPr>
          <w:rFonts w:ascii="Arial" w:hAnsi="Arial" w:cs="Arial"/>
          <w:bCs/>
        </w:rPr>
        <w:t>ja</w:t>
      </w:r>
      <w:r w:rsidR="00353C6F" w:rsidRPr="00353C6F">
        <w:rPr>
          <w:rFonts w:ascii="Arial" w:hAnsi="Arial" w:cs="Arial"/>
          <w:bCs/>
        </w:rPr>
        <w:t>)</w:t>
      </w:r>
      <w:r w:rsidR="004C4D9B" w:rsidRPr="004C4D9B">
        <w:rPr>
          <w:rFonts w:ascii="Arial" w:eastAsia="Times New Roman" w:hAnsi="Arial" w:cs="Arial"/>
        </w:rPr>
        <w:t xml:space="preserve"> </w:t>
      </w:r>
      <w:r w:rsidRPr="003142C4">
        <w:rPr>
          <w:rFonts w:ascii="Arial" w:eastAsia="Times New Roman" w:hAnsi="Arial" w:cs="Arial"/>
        </w:rPr>
        <w:t>ne upošteva upravičenih pripomb naročnika, lahko naročnik skladno z določili razpisne dokumentaci</w:t>
      </w:r>
      <w:r w:rsidR="00AC5F4F">
        <w:rPr>
          <w:rFonts w:ascii="Arial" w:eastAsia="Times New Roman" w:hAnsi="Arial" w:cs="Arial"/>
        </w:rPr>
        <w:t>je odstopi od pogodbe</w:t>
      </w:r>
      <w:r w:rsidRPr="003142C4">
        <w:rPr>
          <w:rFonts w:ascii="Arial" w:eastAsia="Times New Roman" w:hAnsi="Arial" w:cs="Arial"/>
        </w:rPr>
        <w:t>.</w:t>
      </w:r>
    </w:p>
    <w:p w14:paraId="6D35CCAE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Prav tako naročnik</w:t>
      </w:r>
      <w:r w:rsidR="00AC5F4F">
        <w:rPr>
          <w:rFonts w:ascii="Arial" w:eastAsia="Times New Roman" w:hAnsi="Arial" w:cs="Arial"/>
        </w:rPr>
        <w:t xml:space="preserve"> odstopi od pogodbe </w:t>
      </w:r>
      <w:r w:rsidRPr="003142C4">
        <w:rPr>
          <w:rFonts w:ascii="Arial" w:eastAsia="Times New Roman" w:hAnsi="Arial" w:cs="Arial"/>
        </w:rPr>
        <w:t xml:space="preserve">v primeru, da ponudnik ne izpolnjuje obveznosti na način določen z razpisno dokumentacijo in </w:t>
      </w:r>
      <w:r w:rsidR="00FA0102">
        <w:rPr>
          <w:rFonts w:ascii="Arial" w:eastAsia="Times New Roman" w:hAnsi="Arial" w:cs="Arial"/>
        </w:rPr>
        <w:t xml:space="preserve">predmet javnega naročila </w:t>
      </w:r>
      <w:r w:rsidRPr="003142C4">
        <w:rPr>
          <w:rFonts w:ascii="Arial" w:eastAsia="Times New Roman" w:hAnsi="Arial" w:cs="Arial"/>
        </w:rPr>
        <w:t>ne izpolnjuje  zahtev določen</w:t>
      </w:r>
      <w:r w:rsidR="00FA0102">
        <w:rPr>
          <w:rFonts w:ascii="Arial" w:eastAsia="Times New Roman" w:hAnsi="Arial" w:cs="Arial"/>
        </w:rPr>
        <w:t>ih</w:t>
      </w:r>
      <w:r w:rsidRPr="003142C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s predpisi </w:t>
      </w:r>
      <w:r w:rsidRPr="003142C4">
        <w:rPr>
          <w:rFonts w:ascii="Arial" w:eastAsia="Times New Roman" w:hAnsi="Arial" w:cs="Arial"/>
        </w:rPr>
        <w:t xml:space="preserve">in ponudbeno dokumentacijo. </w:t>
      </w:r>
    </w:p>
    <w:p w14:paraId="43FA2287" w14:textId="77777777" w:rsidR="00243E75" w:rsidRPr="00BE34F5" w:rsidRDefault="00AC5F4F" w:rsidP="00243E75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Pogodbeni stranki</w:t>
      </w:r>
      <w:r w:rsidR="00243E75" w:rsidRPr="003142C4">
        <w:rPr>
          <w:rFonts w:ascii="Arial" w:eastAsia="Times New Roman" w:hAnsi="Arial" w:cs="Arial"/>
        </w:rPr>
        <w:t xml:space="preserve"> se dogovorita, da naročnik lahko odstopi od </w:t>
      </w:r>
      <w:r>
        <w:rPr>
          <w:rFonts w:ascii="Arial" w:eastAsia="Times New Roman" w:hAnsi="Arial" w:cs="Arial"/>
        </w:rPr>
        <w:t>pogodbe</w:t>
      </w:r>
      <w:r w:rsidR="00243E75" w:rsidRPr="003142C4">
        <w:rPr>
          <w:rFonts w:ascii="Arial" w:eastAsia="Times New Roman" w:hAnsi="Arial" w:cs="Arial"/>
        </w:rPr>
        <w:t xml:space="preserve"> predvsem v </w:t>
      </w:r>
      <w:r w:rsidR="00243E75" w:rsidRPr="00BE34F5">
        <w:rPr>
          <w:rFonts w:ascii="Arial" w:eastAsia="Times New Roman" w:hAnsi="Arial" w:cs="Arial"/>
        </w:rPr>
        <w:t>sledeči primerih:</w:t>
      </w:r>
    </w:p>
    <w:p w14:paraId="6E0B5D7F" w14:textId="77777777" w:rsidR="00AC5F4F" w:rsidRPr="00FA0102" w:rsidRDefault="00243E75" w:rsidP="00243E75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E34F5">
        <w:rPr>
          <w:rFonts w:ascii="Arial" w:hAnsi="Arial" w:cs="Arial"/>
        </w:rPr>
        <w:t xml:space="preserve">če dobavitelj </w:t>
      </w:r>
      <w:r w:rsidR="00AC5F4F">
        <w:rPr>
          <w:rFonts w:ascii="Arial" w:hAnsi="Arial" w:cs="Arial"/>
        </w:rPr>
        <w:t xml:space="preserve">ne </w:t>
      </w:r>
      <w:r w:rsidRPr="00BE34F5">
        <w:rPr>
          <w:rFonts w:ascii="Arial" w:hAnsi="Arial" w:cs="Arial"/>
        </w:rPr>
        <w:t>dobavi</w:t>
      </w:r>
      <w:r w:rsidR="00AC5F4F">
        <w:rPr>
          <w:rFonts w:ascii="Arial" w:hAnsi="Arial" w:cs="Arial"/>
        </w:rPr>
        <w:t xml:space="preserve"> predmeta javnega naročila v rokih in na način določen z razpisno </w:t>
      </w:r>
      <w:r w:rsidR="00AC5F4F" w:rsidRPr="00FA0102">
        <w:rPr>
          <w:rFonts w:ascii="Arial" w:hAnsi="Arial" w:cs="Arial"/>
        </w:rPr>
        <w:t>in ponudbeno dokumentacijo</w:t>
      </w:r>
    </w:p>
    <w:p w14:paraId="450EC3C7" w14:textId="77777777" w:rsidR="00FA0102" w:rsidRPr="00FA0102" w:rsidRDefault="00FA0102" w:rsidP="00BE34F5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FA0102">
        <w:rPr>
          <w:rFonts w:ascii="Arial" w:eastAsia="Calibri" w:hAnsi="Arial" w:cs="Arial"/>
        </w:rPr>
        <w:t xml:space="preserve">če dobavitelj postane </w:t>
      </w:r>
      <w:proofErr w:type="spellStart"/>
      <w:r w:rsidRPr="00FA0102">
        <w:rPr>
          <w:rFonts w:ascii="Arial" w:eastAsia="Calibri" w:hAnsi="Arial" w:cs="Arial"/>
        </w:rPr>
        <w:t>nesolventen</w:t>
      </w:r>
      <w:proofErr w:type="spellEnd"/>
      <w:r w:rsidRPr="00FA0102">
        <w:rPr>
          <w:rFonts w:ascii="Arial" w:eastAsia="Calibri" w:hAnsi="Arial" w:cs="Arial"/>
        </w:rPr>
        <w:t>, če je v postopku prisilne poravnave, če je kot pravna oseba sprejela sklep o zapiranju gospodarske družbe (razen prostovoljne likvidacije zaradi združevanja ali prestrukturiranja), če je nad njim uveden stečajni postopek</w:t>
      </w:r>
    </w:p>
    <w:p w14:paraId="62797FD5" w14:textId="77777777" w:rsidR="00BE34F5" w:rsidRDefault="00243E75" w:rsidP="00BE34F5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142C4">
        <w:rPr>
          <w:rFonts w:ascii="Arial" w:hAnsi="Arial" w:cs="Arial"/>
        </w:rPr>
        <w:t xml:space="preserve">če se tako spremenijo predpisi ali pogoji poslovanja naročnika, da je onemogočeno </w:t>
      </w:r>
      <w:r w:rsidR="00AC5F4F">
        <w:rPr>
          <w:rFonts w:ascii="Arial" w:hAnsi="Arial" w:cs="Arial"/>
        </w:rPr>
        <w:t>izvajanje določil te pogodbe</w:t>
      </w:r>
    </w:p>
    <w:p w14:paraId="6A2A06B6" w14:textId="77777777" w:rsidR="004C4D9B" w:rsidRDefault="00AC5F4F" w:rsidP="00600DF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Pogodba</w:t>
      </w:r>
      <w:r w:rsidR="00243E75" w:rsidRPr="003142C4">
        <w:rPr>
          <w:rFonts w:ascii="Arial" w:hAnsi="Arial" w:cs="Arial"/>
        </w:rPr>
        <w:t xml:space="preserve"> preneha veljati tudi v primeru, da dobavitelj ne izpolnjuje več pogojev za izvajanje </w:t>
      </w:r>
      <w:r w:rsidR="00243E75">
        <w:rPr>
          <w:rFonts w:ascii="Arial" w:hAnsi="Arial" w:cs="Arial"/>
        </w:rPr>
        <w:t>dobav</w:t>
      </w:r>
      <w:r w:rsidR="004C4D9B">
        <w:rPr>
          <w:rFonts w:ascii="Arial" w:hAnsi="Arial" w:cs="Arial"/>
        </w:rPr>
        <w:t>e, ki je</w:t>
      </w:r>
      <w:r w:rsidR="00243E75" w:rsidRPr="003142C4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redmet pogodbe</w:t>
      </w:r>
      <w:r w:rsidR="00243E75" w:rsidRPr="003142C4">
        <w:rPr>
          <w:rFonts w:ascii="Arial" w:hAnsi="Arial" w:cs="Arial"/>
        </w:rPr>
        <w:t xml:space="preserve">. V tem primeru </w:t>
      </w:r>
      <w:r>
        <w:rPr>
          <w:rFonts w:ascii="Arial" w:hAnsi="Arial" w:cs="Arial"/>
        </w:rPr>
        <w:t>pogodba</w:t>
      </w:r>
      <w:r w:rsidR="00243E75" w:rsidRPr="003142C4">
        <w:rPr>
          <w:rFonts w:ascii="Arial" w:hAnsi="Arial" w:cs="Arial"/>
        </w:rPr>
        <w:t xml:space="preserve"> preneha veljati z dnem  nastanka takih okoliščin.</w:t>
      </w:r>
    </w:p>
    <w:p w14:paraId="7E5C3EDD" w14:textId="77777777" w:rsidR="005B6EDD" w:rsidRDefault="005B6EDD" w:rsidP="00600DFA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6AE60738" w14:textId="77777777" w:rsidR="00FA0102" w:rsidRPr="00FA0102" w:rsidRDefault="00FA0102" w:rsidP="00FA010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3142C4">
        <w:rPr>
          <w:rFonts w:ascii="Arial" w:eastAsia="Times New Roman" w:hAnsi="Arial" w:cs="Arial"/>
          <w:b/>
        </w:rPr>
        <w:t xml:space="preserve">Protikorupcijska </w:t>
      </w:r>
      <w:r w:rsidRPr="00FA0102">
        <w:rPr>
          <w:rFonts w:ascii="Arial" w:eastAsia="Calibri" w:hAnsi="Arial" w:cs="Arial"/>
          <w:b/>
          <w:bCs/>
        </w:rPr>
        <w:t>in socialna klavzula</w:t>
      </w:r>
    </w:p>
    <w:p w14:paraId="15AFD39A" w14:textId="77777777" w:rsidR="00FA0102" w:rsidRPr="00FA0102" w:rsidRDefault="00FA0102" w:rsidP="00AC5F4F">
      <w:pPr>
        <w:pStyle w:val="Brezrazmikov"/>
        <w:jc w:val="center"/>
        <w:rPr>
          <w:rFonts w:ascii="Arial" w:eastAsia="Calibri" w:hAnsi="Arial" w:cs="Arial"/>
          <w:b/>
          <w:bCs/>
        </w:rPr>
      </w:pPr>
    </w:p>
    <w:p w14:paraId="15556FEC" w14:textId="28E9E49F" w:rsidR="00AC5F4F" w:rsidRPr="00FA0102" w:rsidRDefault="00AC5F4F" w:rsidP="00AC5F4F">
      <w:pPr>
        <w:pStyle w:val="Brezrazmikov"/>
        <w:jc w:val="center"/>
        <w:rPr>
          <w:rFonts w:ascii="Arial" w:eastAsia="Calibri" w:hAnsi="Arial" w:cs="Arial"/>
          <w:bCs/>
        </w:rPr>
      </w:pPr>
      <w:r w:rsidRPr="00FA0102">
        <w:rPr>
          <w:rFonts w:ascii="Arial" w:eastAsia="Calibri" w:hAnsi="Arial" w:cs="Arial"/>
          <w:bCs/>
        </w:rPr>
        <w:t>1</w:t>
      </w:r>
      <w:r w:rsidR="00EC040D">
        <w:rPr>
          <w:rFonts w:ascii="Arial" w:eastAsia="Calibri" w:hAnsi="Arial" w:cs="Arial"/>
          <w:bCs/>
        </w:rPr>
        <w:t>1</w:t>
      </w:r>
      <w:r w:rsidRPr="00FA0102">
        <w:rPr>
          <w:rFonts w:ascii="Arial" w:eastAsia="Calibri" w:hAnsi="Arial" w:cs="Arial"/>
          <w:bCs/>
        </w:rPr>
        <w:t>. člen</w:t>
      </w:r>
    </w:p>
    <w:p w14:paraId="09B37453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  <w:lang w:val="en-GB"/>
        </w:rPr>
      </w:pPr>
      <w:proofErr w:type="spellStart"/>
      <w:r w:rsidRPr="00FA0102">
        <w:rPr>
          <w:rFonts w:ascii="Arial" w:eastAsia="Calibri" w:hAnsi="Arial" w:cs="Arial"/>
          <w:lang w:val="en-GB"/>
        </w:rPr>
        <w:t>Pogodba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, </w:t>
      </w:r>
      <w:proofErr w:type="spellStart"/>
      <w:r w:rsidRPr="00FA0102">
        <w:rPr>
          <w:rFonts w:ascii="Arial" w:eastAsia="Calibri" w:hAnsi="Arial" w:cs="Arial"/>
          <w:lang w:val="en-GB"/>
        </w:rPr>
        <w:t>pri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kateri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kdo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v </w:t>
      </w:r>
      <w:proofErr w:type="spellStart"/>
      <w:r w:rsidRPr="00FA0102">
        <w:rPr>
          <w:rFonts w:ascii="Arial" w:eastAsia="Calibri" w:hAnsi="Arial" w:cs="Arial"/>
          <w:lang w:val="en-GB"/>
        </w:rPr>
        <w:t>imenu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račun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druge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pogodbene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stranke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, </w:t>
      </w:r>
      <w:proofErr w:type="spellStart"/>
      <w:r w:rsidRPr="00FA0102">
        <w:rPr>
          <w:rFonts w:ascii="Arial" w:eastAsia="Calibri" w:hAnsi="Arial" w:cs="Arial"/>
          <w:lang w:val="en-GB"/>
        </w:rPr>
        <w:t>predstavniku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posredniku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naročnika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obljubi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, </w:t>
      </w:r>
      <w:proofErr w:type="spellStart"/>
      <w:r w:rsidRPr="00FA0102">
        <w:rPr>
          <w:rFonts w:ascii="Arial" w:eastAsia="Calibri" w:hAnsi="Arial" w:cs="Arial"/>
          <w:lang w:val="en-GB"/>
        </w:rPr>
        <w:t>ponudi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da </w:t>
      </w:r>
      <w:proofErr w:type="spellStart"/>
      <w:r w:rsidRPr="00FA0102">
        <w:rPr>
          <w:rFonts w:ascii="Arial" w:eastAsia="Calibri" w:hAnsi="Arial" w:cs="Arial"/>
          <w:lang w:val="en-GB"/>
        </w:rPr>
        <w:t>kakšno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nedovoljeno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korist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za: </w:t>
      </w:r>
      <w:proofErr w:type="spellStart"/>
      <w:r w:rsidRPr="00FA0102">
        <w:rPr>
          <w:rFonts w:ascii="Arial" w:eastAsia="Calibri" w:hAnsi="Arial" w:cs="Arial"/>
          <w:lang w:val="en-GB"/>
        </w:rPr>
        <w:t>pridobitev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posla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za </w:t>
      </w:r>
      <w:proofErr w:type="spellStart"/>
      <w:r w:rsidRPr="00FA0102">
        <w:rPr>
          <w:rFonts w:ascii="Arial" w:eastAsia="Calibri" w:hAnsi="Arial" w:cs="Arial"/>
          <w:lang w:val="en-GB"/>
        </w:rPr>
        <w:t>sklenitev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posla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pod </w:t>
      </w:r>
      <w:proofErr w:type="spellStart"/>
      <w:r w:rsidRPr="00FA0102">
        <w:rPr>
          <w:rFonts w:ascii="Arial" w:eastAsia="Calibri" w:hAnsi="Arial" w:cs="Arial"/>
          <w:lang w:val="en-GB"/>
        </w:rPr>
        <w:t>ugodnejšimi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pogoji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za </w:t>
      </w:r>
      <w:proofErr w:type="spellStart"/>
      <w:r w:rsidRPr="00FA0102">
        <w:rPr>
          <w:rFonts w:ascii="Arial" w:eastAsia="Calibri" w:hAnsi="Arial" w:cs="Arial"/>
          <w:lang w:val="en-GB"/>
        </w:rPr>
        <w:t>opustitev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dolžnega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nadzora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nad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izvajanjem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pogodbenih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obveznosti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za </w:t>
      </w:r>
      <w:proofErr w:type="spellStart"/>
      <w:r w:rsidRPr="00FA0102">
        <w:rPr>
          <w:rFonts w:ascii="Arial" w:eastAsia="Calibri" w:hAnsi="Arial" w:cs="Arial"/>
          <w:lang w:val="en-GB"/>
        </w:rPr>
        <w:t>drugo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ravnanje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opustitev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, s </w:t>
      </w:r>
      <w:proofErr w:type="spellStart"/>
      <w:r w:rsidRPr="00FA0102">
        <w:rPr>
          <w:rFonts w:ascii="Arial" w:eastAsia="Calibri" w:hAnsi="Arial" w:cs="Arial"/>
          <w:lang w:val="en-GB"/>
        </w:rPr>
        <w:t>katerim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je </w:t>
      </w:r>
      <w:proofErr w:type="spellStart"/>
      <w:r w:rsidRPr="00FA0102">
        <w:rPr>
          <w:rFonts w:ascii="Arial" w:eastAsia="Calibri" w:hAnsi="Arial" w:cs="Arial"/>
          <w:lang w:val="en-GB"/>
        </w:rPr>
        <w:t>naročniku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povzročena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škoda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je </w:t>
      </w:r>
      <w:proofErr w:type="spellStart"/>
      <w:r w:rsidRPr="00FA0102">
        <w:rPr>
          <w:rFonts w:ascii="Arial" w:eastAsia="Calibri" w:hAnsi="Arial" w:cs="Arial"/>
          <w:lang w:val="en-GB"/>
        </w:rPr>
        <w:t>omogočena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pridobitev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nedovoljene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koristi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predstavniku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organa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posredniku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naročnika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, </w:t>
      </w:r>
      <w:proofErr w:type="spellStart"/>
      <w:r w:rsidRPr="00FA0102">
        <w:rPr>
          <w:rFonts w:ascii="Arial" w:eastAsia="Calibri" w:hAnsi="Arial" w:cs="Arial"/>
          <w:lang w:val="en-GB"/>
        </w:rPr>
        <w:t>drugi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pogodbeni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stranki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ali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njenemu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</w:t>
      </w:r>
      <w:proofErr w:type="spellStart"/>
      <w:r w:rsidRPr="00FA0102">
        <w:rPr>
          <w:rFonts w:ascii="Arial" w:eastAsia="Calibri" w:hAnsi="Arial" w:cs="Arial"/>
          <w:lang w:val="en-GB"/>
        </w:rPr>
        <w:t>predstavniku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, </w:t>
      </w:r>
      <w:proofErr w:type="spellStart"/>
      <w:r w:rsidRPr="00FA0102">
        <w:rPr>
          <w:rFonts w:ascii="Arial" w:eastAsia="Calibri" w:hAnsi="Arial" w:cs="Arial"/>
          <w:lang w:val="en-GB"/>
        </w:rPr>
        <w:t>zastopniku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, </w:t>
      </w:r>
      <w:proofErr w:type="spellStart"/>
      <w:r w:rsidRPr="00FA0102">
        <w:rPr>
          <w:rFonts w:ascii="Arial" w:eastAsia="Calibri" w:hAnsi="Arial" w:cs="Arial"/>
          <w:lang w:val="en-GB"/>
        </w:rPr>
        <w:t>posredniku</w:t>
      </w:r>
      <w:proofErr w:type="spellEnd"/>
      <w:r w:rsidRPr="00FA0102">
        <w:rPr>
          <w:rFonts w:ascii="Arial" w:eastAsia="Calibri" w:hAnsi="Arial" w:cs="Arial"/>
          <w:lang w:val="en-GB"/>
        </w:rPr>
        <w:t xml:space="preserve"> je </w:t>
      </w:r>
      <w:proofErr w:type="spellStart"/>
      <w:r w:rsidRPr="00FA0102">
        <w:rPr>
          <w:rFonts w:ascii="Arial" w:eastAsia="Calibri" w:hAnsi="Arial" w:cs="Arial"/>
          <w:lang w:val="en-GB"/>
        </w:rPr>
        <w:t>nična</w:t>
      </w:r>
      <w:proofErr w:type="spellEnd"/>
      <w:r w:rsidRPr="00FA0102">
        <w:rPr>
          <w:rFonts w:ascii="Arial" w:eastAsia="Calibri" w:hAnsi="Arial" w:cs="Arial"/>
          <w:lang w:val="en-GB"/>
        </w:rPr>
        <w:t>.</w:t>
      </w:r>
    </w:p>
    <w:p w14:paraId="4482417C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</w:p>
    <w:p w14:paraId="541707C4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 xml:space="preserve">Pogodba preneha veljati, če bo naročnik seznanjen, da je pristojni državni organ ali sodišče s pravnomočno odločitvijo ugotovilo kršitev delovne, </w:t>
      </w:r>
      <w:proofErr w:type="spellStart"/>
      <w:r w:rsidRPr="00FA0102">
        <w:rPr>
          <w:rFonts w:ascii="Arial" w:eastAsia="Calibri" w:hAnsi="Arial" w:cs="Arial"/>
        </w:rPr>
        <w:t>okoljske</w:t>
      </w:r>
      <w:proofErr w:type="spellEnd"/>
      <w:r w:rsidRPr="00FA0102">
        <w:rPr>
          <w:rFonts w:ascii="Arial" w:eastAsia="Calibri" w:hAnsi="Arial" w:cs="Arial"/>
        </w:rPr>
        <w:t xml:space="preserve"> ali socialne zakonodaje s strani dobavitelja ali njegovega podizvajalca.</w:t>
      </w:r>
    </w:p>
    <w:p w14:paraId="1291BC41" w14:textId="77777777" w:rsidR="007E11F9" w:rsidRDefault="007E11F9" w:rsidP="00AC5F4F">
      <w:pPr>
        <w:pStyle w:val="Brezrazmikov"/>
        <w:jc w:val="center"/>
        <w:rPr>
          <w:rFonts w:ascii="Arial" w:eastAsia="Calibri" w:hAnsi="Arial" w:cs="Arial"/>
          <w:b/>
        </w:rPr>
      </w:pPr>
    </w:p>
    <w:p w14:paraId="7BEFB91D" w14:textId="77777777" w:rsidR="00FA0102" w:rsidRPr="00FA0102" w:rsidRDefault="00FA0102" w:rsidP="00AC5F4F">
      <w:pPr>
        <w:pStyle w:val="Brezrazmikov"/>
        <w:jc w:val="center"/>
        <w:rPr>
          <w:rFonts w:ascii="Arial" w:eastAsia="Calibri" w:hAnsi="Arial" w:cs="Arial"/>
          <w:b/>
        </w:rPr>
      </w:pPr>
      <w:r w:rsidRPr="00FA0102">
        <w:rPr>
          <w:rFonts w:ascii="Arial" w:eastAsia="Calibri" w:hAnsi="Arial" w:cs="Arial"/>
          <w:b/>
        </w:rPr>
        <w:t>Razvezni pogoj</w:t>
      </w:r>
    </w:p>
    <w:p w14:paraId="369D93E2" w14:textId="51BDE6E2" w:rsidR="00AC5F4F" w:rsidRPr="00FA0102" w:rsidRDefault="00FA0102" w:rsidP="00AC5F4F">
      <w:pPr>
        <w:pStyle w:val="Brezrazmikov"/>
        <w:jc w:val="center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1</w:t>
      </w:r>
      <w:r w:rsidR="00EC040D">
        <w:rPr>
          <w:rFonts w:ascii="Arial" w:eastAsia="Calibri" w:hAnsi="Arial" w:cs="Arial"/>
        </w:rPr>
        <w:t>2</w:t>
      </w:r>
      <w:r w:rsidR="00AC5F4F" w:rsidRPr="00FA0102">
        <w:rPr>
          <w:rFonts w:ascii="Arial" w:eastAsia="Calibri" w:hAnsi="Arial" w:cs="Arial"/>
        </w:rPr>
        <w:t>. člen</w:t>
      </w:r>
    </w:p>
    <w:p w14:paraId="563F12CD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Ta pogodba je sklenjena pod razveznim pogojem, ki se uresniči v primeru izpolnitve ene od naslednjih okoliščin:</w:t>
      </w:r>
    </w:p>
    <w:p w14:paraId="4CC12A2C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-</w:t>
      </w:r>
      <w:r w:rsidRPr="00FA0102">
        <w:rPr>
          <w:rFonts w:ascii="Arial" w:eastAsia="Calibri" w:hAnsi="Arial" w:cs="Arial"/>
        </w:rPr>
        <w:tab/>
        <w:t xml:space="preserve">če bo naročnik seznanjen, da je sodišče s pravnomočno odločitvijo ugotovilo kršitev obveznosti delovne, </w:t>
      </w:r>
      <w:proofErr w:type="spellStart"/>
      <w:r w:rsidRPr="00FA0102">
        <w:rPr>
          <w:rFonts w:ascii="Arial" w:eastAsia="Calibri" w:hAnsi="Arial" w:cs="Arial"/>
        </w:rPr>
        <w:t>okoljske</w:t>
      </w:r>
      <w:proofErr w:type="spellEnd"/>
      <w:r w:rsidRPr="00FA0102">
        <w:rPr>
          <w:rFonts w:ascii="Arial" w:eastAsia="Calibri" w:hAnsi="Arial" w:cs="Arial"/>
        </w:rPr>
        <w:t xml:space="preserve"> ali socialne zakonodaje s strani izvajalca ali podizvajalca ali </w:t>
      </w:r>
    </w:p>
    <w:p w14:paraId="297BC2D0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-</w:t>
      </w:r>
      <w:r w:rsidRPr="00FA0102">
        <w:rPr>
          <w:rFonts w:ascii="Arial" w:eastAsia="Calibri" w:hAnsi="Arial" w:cs="Arial"/>
        </w:rPr>
        <w:tab/>
        <w:t>če bo naročnik seznanjen, da je pristojni državni organ pri izvajalcu ali podizvajalcu v času izvajanja pogodbe ugotovil najmanj dve kršitvi v zvezi s:</w:t>
      </w:r>
    </w:p>
    <w:p w14:paraId="0BED5D76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o</w:t>
      </w:r>
      <w:r w:rsidRPr="00FA0102">
        <w:rPr>
          <w:rFonts w:ascii="Arial" w:eastAsia="Calibri" w:hAnsi="Arial" w:cs="Arial"/>
        </w:rPr>
        <w:tab/>
        <w:t xml:space="preserve">plačilom za delo, </w:t>
      </w:r>
    </w:p>
    <w:p w14:paraId="2C273EAD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o</w:t>
      </w:r>
      <w:r w:rsidRPr="00FA0102">
        <w:rPr>
          <w:rFonts w:ascii="Arial" w:eastAsia="Calibri" w:hAnsi="Arial" w:cs="Arial"/>
        </w:rPr>
        <w:tab/>
        <w:t xml:space="preserve">delovnim časom, </w:t>
      </w:r>
    </w:p>
    <w:p w14:paraId="789C3F45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o</w:t>
      </w:r>
      <w:r w:rsidRPr="00FA0102">
        <w:rPr>
          <w:rFonts w:ascii="Arial" w:eastAsia="Calibri" w:hAnsi="Arial" w:cs="Arial"/>
        </w:rPr>
        <w:tab/>
        <w:t xml:space="preserve">počitki, </w:t>
      </w:r>
    </w:p>
    <w:p w14:paraId="1D3444C3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o</w:t>
      </w:r>
      <w:r w:rsidRPr="00FA0102">
        <w:rPr>
          <w:rFonts w:ascii="Arial" w:eastAsia="Calibri" w:hAnsi="Arial" w:cs="Arial"/>
        </w:rPr>
        <w:tab/>
        <w:t xml:space="preserve">opravljanjem dela na podlagi pogodb civilnega prava kljub obstoju elementov delovnega razmerja ali v zvezi z zaposlovanjem na črno in za kateri mu je bila s pravnomočno odločitvijo ali več pravnomočnimi odločitvami izrečena globa za </w:t>
      </w:r>
      <w:proofErr w:type="spellStart"/>
      <w:r w:rsidRPr="00FA0102">
        <w:rPr>
          <w:rFonts w:ascii="Arial" w:eastAsia="Calibri" w:hAnsi="Arial" w:cs="Arial"/>
        </w:rPr>
        <w:t>prekršek,in</w:t>
      </w:r>
      <w:proofErr w:type="spellEnd"/>
      <w:r w:rsidRPr="00FA0102">
        <w:rPr>
          <w:rFonts w:ascii="Arial" w:eastAsia="Calibri" w:hAnsi="Arial" w:cs="Arial"/>
        </w:rPr>
        <w:t xml:space="preserve"> pod pogojem, da je od seznanitve s kršitvijo in do izteka veljavnosti pogodbe še najmanj šest </w:t>
      </w:r>
      <w:r w:rsidRPr="00FA0102">
        <w:rPr>
          <w:rFonts w:ascii="Arial" w:eastAsia="Calibri" w:hAnsi="Arial" w:cs="Arial"/>
        </w:rPr>
        <w:lastRenderedPageBreak/>
        <w:t xml:space="preserve">mesecev oziroma če izvajalec nastopa s podizvajalcem pa tudi, če zaradi ugotovljene kršitve pri podizvajalcu izvajalec ne nadomesti ali zamenja tega podizvajalca, na način določen v skladu s 94. členom ZJN-3 in določili te pogodbe v roku 30 dni od seznanitve s kršitvijo. </w:t>
      </w:r>
    </w:p>
    <w:p w14:paraId="793EA8B4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V primeru izpolnitve okoliščine in pogojev iz prejšnjega odstavka se šteje, da je pogodba  razvezana z dnem sklenitve nove pogodbe o izvedbi javnega naročila za predmetno naročilo. O datumu sklenitve nove pogodbe bo naročnik obvestil izvajalca.</w:t>
      </w:r>
    </w:p>
    <w:p w14:paraId="73DB069C" w14:textId="77777777" w:rsidR="00AC5F4F" w:rsidRPr="00FA0102" w:rsidRDefault="00AC5F4F" w:rsidP="00AC5F4F">
      <w:pPr>
        <w:pStyle w:val="Brezrazmikov"/>
        <w:jc w:val="both"/>
        <w:rPr>
          <w:rFonts w:ascii="Arial" w:eastAsia="Calibri" w:hAnsi="Arial" w:cs="Arial"/>
        </w:rPr>
      </w:pPr>
      <w:r w:rsidRPr="00FA0102">
        <w:rPr>
          <w:rFonts w:ascii="Arial" w:eastAsia="Calibri" w:hAnsi="Arial" w:cs="Arial"/>
        </w:rPr>
        <w:t>Če naročnik v roku 30 dni od seznanitve s kršitvijo ne začne novega postopka javnega naročila, se šteje, da je pogodba razvezana trideseti dan od seznanitve s kršitvijo.</w:t>
      </w:r>
    </w:p>
    <w:p w14:paraId="34998D60" w14:textId="77777777" w:rsidR="00BE34F5" w:rsidRDefault="00BE34F5" w:rsidP="00243E75">
      <w:pPr>
        <w:spacing w:after="60" w:line="240" w:lineRule="auto"/>
        <w:jc w:val="center"/>
        <w:rPr>
          <w:rFonts w:ascii="Arial" w:eastAsia="Times New Roman" w:hAnsi="Arial" w:cs="Arial"/>
          <w:bCs/>
        </w:rPr>
      </w:pPr>
    </w:p>
    <w:p w14:paraId="01D17BB6" w14:textId="77777777" w:rsidR="00243E75" w:rsidRPr="003142C4" w:rsidRDefault="00243E75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3142C4">
        <w:rPr>
          <w:rFonts w:ascii="Arial" w:eastAsia="Times New Roman" w:hAnsi="Arial" w:cs="Arial"/>
          <w:b/>
        </w:rPr>
        <w:t>Reševanje sporov</w:t>
      </w:r>
    </w:p>
    <w:p w14:paraId="66126113" w14:textId="77777777" w:rsidR="00353C6F" w:rsidRDefault="00353C6F" w:rsidP="00243E75">
      <w:pPr>
        <w:spacing w:after="60" w:line="240" w:lineRule="auto"/>
        <w:jc w:val="center"/>
        <w:rPr>
          <w:rFonts w:ascii="Arial" w:eastAsia="Times New Roman" w:hAnsi="Arial" w:cs="Arial"/>
        </w:rPr>
      </w:pPr>
    </w:p>
    <w:p w14:paraId="5C83B4CE" w14:textId="0E3D7085" w:rsidR="00243E75" w:rsidRPr="003142C4" w:rsidRDefault="00243E75" w:rsidP="00243E75">
      <w:pPr>
        <w:spacing w:after="60" w:line="240" w:lineRule="auto"/>
        <w:jc w:val="center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1</w:t>
      </w:r>
      <w:r w:rsidR="00EC040D">
        <w:rPr>
          <w:rFonts w:ascii="Arial" w:eastAsia="Times New Roman" w:hAnsi="Arial" w:cs="Arial"/>
        </w:rPr>
        <w:t>3</w:t>
      </w:r>
      <w:r w:rsidRPr="003142C4">
        <w:rPr>
          <w:rFonts w:ascii="Arial" w:eastAsia="Times New Roman" w:hAnsi="Arial" w:cs="Arial"/>
        </w:rPr>
        <w:t>. člen</w:t>
      </w:r>
    </w:p>
    <w:p w14:paraId="43BC2BD0" w14:textId="77777777" w:rsidR="00243E75" w:rsidRPr="003142C4" w:rsidRDefault="00FA0102" w:rsidP="00243E7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Pogodbeni s</w:t>
      </w:r>
      <w:r w:rsidR="00243E75" w:rsidRPr="003142C4">
        <w:rPr>
          <w:rFonts w:ascii="Arial" w:hAnsi="Arial" w:cs="Arial"/>
        </w:rPr>
        <w:t xml:space="preserve">tranki se dogovorita da bosta morebitne spore, ki izvirajo iz izvedbe te </w:t>
      </w:r>
      <w:r>
        <w:rPr>
          <w:rFonts w:ascii="Arial" w:hAnsi="Arial" w:cs="Arial"/>
        </w:rPr>
        <w:t>pogodbe</w:t>
      </w:r>
      <w:r w:rsidR="00243E75" w:rsidRPr="003142C4">
        <w:rPr>
          <w:rFonts w:ascii="Arial" w:hAnsi="Arial" w:cs="Arial"/>
        </w:rPr>
        <w:t xml:space="preserve"> poskušale urediti sporazumno, kadar to ne bo mogoče je pristojno redno sodišče po sedežu naročnika.Za urejanje medsebojnih razmerij, ki n</w:t>
      </w:r>
      <w:r>
        <w:rPr>
          <w:rFonts w:ascii="Arial" w:hAnsi="Arial" w:cs="Arial"/>
        </w:rPr>
        <w:t xml:space="preserve">iso določena s to pogodbo </w:t>
      </w:r>
      <w:r w:rsidR="00243E75" w:rsidRPr="003142C4">
        <w:rPr>
          <w:rFonts w:ascii="Arial" w:hAnsi="Arial" w:cs="Arial"/>
        </w:rPr>
        <w:t xml:space="preserve">se uporabljajo pravila Obligacijskega zakonika in drugi </w:t>
      </w:r>
      <w:r w:rsidR="00864D7E">
        <w:rPr>
          <w:rFonts w:ascii="Arial" w:hAnsi="Arial" w:cs="Arial"/>
        </w:rPr>
        <w:t xml:space="preserve">vsakokrat veljavni </w:t>
      </w:r>
      <w:r w:rsidR="00243E75" w:rsidRPr="003142C4">
        <w:rPr>
          <w:rFonts w:ascii="Arial" w:hAnsi="Arial" w:cs="Arial"/>
        </w:rPr>
        <w:t>predpisi, ki urejajo posamezno vrsto naročila oziroma dobavo posamezne vrste blaga.</w:t>
      </w:r>
    </w:p>
    <w:p w14:paraId="24E9A767" w14:textId="77777777" w:rsidR="00243E75" w:rsidRDefault="00243E75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32C7CFEB" w14:textId="77777777" w:rsidR="00243E75" w:rsidRPr="003142C4" w:rsidRDefault="00243E75" w:rsidP="00243E75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3142C4">
        <w:rPr>
          <w:rFonts w:ascii="Arial" w:eastAsia="Times New Roman" w:hAnsi="Arial" w:cs="Arial"/>
          <w:b/>
        </w:rPr>
        <w:t>Končne določbe</w:t>
      </w:r>
    </w:p>
    <w:p w14:paraId="3680385F" w14:textId="2D654889" w:rsidR="00243E75" w:rsidRPr="003142C4" w:rsidRDefault="00243E75" w:rsidP="00243E75">
      <w:pPr>
        <w:autoSpaceDE w:val="0"/>
        <w:autoSpaceDN w:val="0"/>
        <w:adjustRightInd w:val="0"/>
        <w:spacing w:before="120" w:after="60" w:line="240" w:lineRule="auto"/>
        <w:jc w:val="center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1</w:t>
      </w:r>
      <w:r w:rsidR="00EC040D">
        <w:rPr>
          <w:rFonts w:ascii="Arial" w:eastAsia="Times New Roman" w:hAnsi="Arial" w:cs="Arial"/>
        </w:rPr>
        <w:t>4</w:t>
      </w:r>
      <w:r w:rsidRPr="003142C4">
        <w:rPr>
          <w:rFonts w:ascii="Arial" w:eastAsia="Times New Roman" w:hAnsi="Arial" w:cs="Arial"/>
        </w:rPr>
        <w:t>. člen</w:t>
      </w:r>
    </w:p>
    <w:p w14:paraId="6FFF71B8" w14:textId="77777777" w:rsidR="00243E75" w:rsidRPr="003142C4" w:rsidRDefault="00243E75" w:rsidP="00243E75">
      <w:pPr>
        <w:spacing w:after="0" w:line="240" w:lineRule="auto"/>
        <w:jc w:val="both"/>
        <w:rPr>
          <w:rFonts w:ascii="Arial" w:hAnsi="Arial" w:cs="Arial"/>
        </w:rPr>
      </w:pPr>
      <w:r w:rsidRPr="003142C4">
        <w:rPr>
          <w:rFonts w:ascii="Arial" w:hAnsi="Arial" w:cs="Arial"/>
        </w:rPr>
        <w:t>Pred</w:t>
      </w:r>
      <w:r w:rsidR="004C4D9B">
        <w:rPr>
          <w:rFonts w:ascii="Arial" w:hAnsi="Arial" w:cs="Arial"/>
        </w:rPr>
        <w:t xml:space="preserve"> pričetkom veljavnosti pogodbe jo</w:t>
      </w:r>
      <w:r w:rsidRPr="003142C4">
        <w:rPr>
          <w:rFonts w:ascii="Arial" w:hAnsi="Arial" w:cs="Arial"/>
        </w:rPr>
        <w:t xml:space="preserve"> morata podpisati obe stranki.</w:t>
      </w:r>
    </w:p>
    <w:p w14:paraId="35BA9E8C" w14:textId="77777777" w:rsidR="00243E75" w:rsidRDefault="00FA0102" w:rsidP="00FA010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Pogodba p</w:t>
      </w:r>
      <w:r w:rsidR="00243E75" w:rsidRPr="003142C4">
        <w:rPr>
          <w:rFonts w:ascii="Arial" w:hAnsi="Arial" w:cs="Arial"/>
        </w:rPr>
        <w:t xml:space="preserve">rične veljati s podpisom obeh strank. </w:t>
      </w:r>
    </w:p>
    <w:p w14:paraId="536140B1" w14:textId="77777777" w:rsidR="00A22C0D" w:rsidRDefault="00A22C0D" w:rsidP="00243E75">
      <w:pPr>
        <w:spacing w:after="0" w:line="240" w:lineRule="auto"/>
        <w:rPr>
          <w:rFonts w:ascii="Arial" w:hAnsi="Arial" w:cs="Arial"/>
        </w:rPr>
      </w:pPr>
    </w:p>
    <w:p w14:paraId="3A514951" w14:textId="433D61B4" w:rsidR="00243E75" w:rsidRPr="003142C4" w:rsidRDefault="00FA0102" w:rsidP="00243E75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</w:t>
      </w:r>
      <w:r w:rsidR="00353C6F">
        <w:rPr>
          <w:rFonts w:ascii="Arial" w:eastAsia="Times New Roman" w:hAnsi="Arial" w:cs="Arial"/>
        </w:rPr>
        <w:t>5</w:t>
      </w:r>
      <w:r w:rsidR="00243E75" w:rsidRPr="003142C4">
        <w:rPr>
          <w:rFonts w:ascii="Arial" w:eastAsia="Times New Roman" w:hAnsi="Arial" w:cs="Arial"/>
        </w:rPr>
        <w:t>. člen</w:t>
      </w:r>
    </w:p>
    <w:p w14:paraId="5B768D5A" w14:textId="339055EE" w:rsidR="00243E75" w:rsidRPr="003142C4" w:rsidRDefault="00FA0102" w:rsidP="00243E75">
      <w:pPr>
        <w:spacing w:before="60"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Pogodba</w:t>
      </w:r>
      <w:r w:rsidR="00243E75" w:rsidRPr="003142C4">
        <w:rPr>
          <w:rFonts w:ascii="Arial" w:eastAsia="Times New Roman" w:hAnsi="Arial" w:cs="Arial"/>
        </w:rPr>
        <w:t xml:space="preserve"> je sestavljen</w:t>
      </w:r>
      <w:r>
        <w:rPr>
          <w:rFonts w:ascii="Arial" w:eastAsia="Times New Roman" w:hAnsi="Arial" w:cs="Arial"/>
        </w:rPr>
        <w:t>a</w:t>
      </w:r>
      <w:r w:rsidR="00243E75" w:rsidRPr="003142C4">
        <w:rPr>
          <w:rFonts w:ascii="Arial" w:eastAsia="Times New Roman" w:hAnsi="Arial" w:cs="Arial"/>
        </w:rPr>
        <w:t xml:space="preserve"> in podpisan</w:t>
      </w:r>
      <w:r>
        <w:rPr>
          <w:rFonts w:ascii="Arial" w:eastAsia="Times New Roman" w:hAnsi="Arial" w:cs="Arial"/>
        </w:rPr>
        <w:t>a</w:t>
      </w:r>
      <w:r w:rsidR="00243E75" w:rsidRPr="003142C4">
        <w:rPr>
          <w:rFonts w:ascii="Arial" w:eastAsia="Times New Roman" w:hAnsi="Arial" w:cs="Arial"/>
        </w:rPr>
        <w:t xml:space="preserve"> v dveh ena</w:t>
      </w:r>
      <w:r w:rsidR="00353C6F">
        <w:rPr>
          <w:rFonts w:ascii="Arial" w:eastAsia="Times New Roman" w:hAnsi="Arial" w:cs="Arial"/>
        </w:rPr>
        <w:t>5</w:t>
      </w:r>
      <w:r w:rsidR="00243E75" w:rsidRPr="003142C4">
        <w:rPr>
          <w:rFonts w:ascii="Arial" w:eastAsia="Times New Roman" w:hAnsi="Arial" w:cs="Arial"/>
        </w:rPr>
        <w:t>ih izvodih, od katerih vsaka stranka prejme en izvod.</w:t>
      </w:r>
    </w:p>
    <w:p w14:paraId="6E19A93B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97E4015" w14:textId="77777777" w:rsidR="004C4D9B" w:rsidRDefault="004C4D9B" w:rsidP="00243E75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B6D4504" w14:textId="77777777" w:rsidR="004C4D9B" w:rsidRDefault="004C4D9B" w:rsidP="00243E75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9FD66B3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Dobavitelj</w:t>
      </w:r>
      <w:r w:rsidRPr="003142C4">
        <w:rPr>
          <w:rFonts w:ascii="Arial" w:eastAsia="Times New Roman" w:hAnsi="Arial" w:cs="Arial"/>
        </w:rPr>
        <w:tab/>
      </w:r>
      <w:r w:rsidRPr="003142C4">
        <w:rPr>
          <w:rFonts w:ascii="Arial" w:eastAsia="Times New Roman" w:hAnsi="Arial" w:cs="Arial"/>
        </w:rPr>
        <w:tab/>
      </w:r>
      <w:r w:rsidRPr="003142C4">
        <w:rPr>
          <w:rFonts w:ascii="Arial" w:eastAsia="Times New Roman" w:hAnsi="Arial" w:cs="Arial"/>
        </w:rPr>
        <w:tab/>
      </w:r>
      <w:r w:rsidRPr="003142C4">
        <w:rPr>
          <w:rFonts w:ascii="Arial" w:eastAsia="Times New Roman" w:hAnsi="Arial" w:cs="Arial"/>
        </w:rPr>
        <w:tab/>
      </w:r>
      <w:r w:rsidRPr="003142C4">
        <w:rPr>
          <w:rFonts w:ascii="Arial" w:eastAsia="Times New Roman" w:hAnsi="Arial" w:cs="Arial"/>
        </w:rPr>
        <w:tab/>
      </w:r>
      <w:r w:rsidRPr="003142C4">
        <w:rPr>
          <w:rFonts w:ascii="Arial" w:eastAsia="Times New Roman" w:hAnsi="Arial" w:cs="Arial"/>
        </w:rPr>
        <w:tab/>
      </w:r>
      <w:r w:rsidRPr="003142C4">
        <w:rPr>
          <w:rFonts w:ascii="Arial" w:eastAsia="Times New Roman" w:hAnsi="Arial" w:cs="Arial"/>
        </w:rPr>
        <w:tab/>
      </w:r>
      <w:r w:rsidRPr="003142C4">
        <w:rPr>
          <w:rFonts w:ascii="Arial" w:eastAsia="Times New Roman" w:hAnsi="Arial" w:cs="Arial"/>
        </w:rPr>
        <w:tab/>
        <w:t>Naročnik</w:t>
      </w:r>
    </w:p>
    <w:p w14:paraId="29599601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_______________________</w:t>
      </w:r>
      <w:r>
        <w:rPr>
          <w:rFonts w:ascii="Arial" w:eastAsia="Times New Roman" w:hAnsi="Arial" w:cs="Arial"/>
        </w:rPr>
        <w:t>_________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Kmetijski inštitut Slovenije</w:t>
      </w:r>
    </w:p>
    <w:p w14:paraId="6CDC67F2" w14:textId="17E0FD0F" w:rsidR="00243E75" w:rsidRPr="003142C4" w:rsidRDefault="00243E75" w:rsidP="00243E75">
      <w:pPr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___________________</w:t>
      </w:r>
      <w:r>
        <w:rPr>
          <w:rFonts w:ascii="Arial" w:eastAsia="Times New Roman" w:hAnsi="Arial" w:cs="Arial"/>
        </w:rPr>
        <w:t>_____________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4754F0">
        <w:rPr>
          <w:rFonts w:ascii="Arial" w:eastAsia="Times New Roman" w:hAnsi="Arial" w:cs="Arial"/>
        </w:rPr>
        <w:t xml:space="preserve">prof. </w:t>
      </w:r>
      <w:r w:rsidRPr="003D0A3D">
        <w:rPr>
          <w:rFonts w:ascii="Arial" w:eastAsia="Times New Roman" w:hAnsi="Arial" w:cs="Arial"/>
        </w:rPr>
        <w:t>dr. Andrej Simončič</w:t>
      </w:r>
    </w:p>
    <w:p w14:paraId="5E8CA8F9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>______________</w:t>
      </w:r>
      <w:r>
        <w:rPr>
          <w:rFonts w:ascii="Arial" w:eastAsia="Times New Roman" w:hAnsi="Arial" w:cs="Arial"/>
        </w:rPr>
        <w:t>__________________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direktor</w:t>
      </w:r>
      <w:r w:rsidRPr="003142C4">
        <w:rPr>
          <w:rFonts w:ascii="Arial" w:eastAsia="Times New Roman" w:hAnsi="Arial" w:cs="Arial"/>
        </w:rPr>
        <w:t xml:space="preserve">                                                                                               </w:t>
      </w:r>
    </w:p>
    <w:p w14:paraId="553B2E40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</w:rPr>
      </w:pPr>
      <w:r w:rsidRPr="003142C4">
        <w:rPr>
          <w:rFonts w:ascii="Arial" w:eastAsia="Times New Roman" w:hAnsi="Arial" w:cs="Arial"/>
        </w:rPr>
        <w:t xml:space="preserve">         </w:t>
      </w:r>
    </w:p>
    <w:p w14:paraId="5A6A2643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3142C4">
        <w:rPr>
          <w:rFonts w:ascii="Arial" w:eastAsia="Times New Roman" w:hAnsi="Arial" w:cs="Arial"/>
          <w:lang w:eastAsia="sl-SI"/>
        </w:rPr>
        <w:t xml:space="preserve">        žig                                                                                                              </w:t>
      </w:r>
      <w:proofErr w:type="spellStart"/>
      <w:r w:rsidRPr="003142C4">
        <w:rPr>
          <w:rFonts w:ascii="Arial" w:eastAsia="Times New Roman" w:hAnsi="Arial" w:cs="Arial"/>
          <w:lang w:eastAsia="sl-SI"/>
        </w:rPr>
        <w:t>žig</w:t>
      </w:r>
      <w:proofErr w:type="spellEnd"/>
    </w:p>
    <w:p w14:paraId="354AD073" w14:textId="77777777" w:rsidR="00243E75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22BAC23" w14:textId="77777777" w:rsidR="00243E75" w:rsidRPr="003142C4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3142C4">
        <w:rPr>
          <w:rFonts w:ascii="Arial" w:eastAsia="Times New Roman" w:hAnsi="Arial" w:cs="Arial"/>
          <w:lang w:eastAsia="sl-SI"/>
        </w:rPr>
        <w:t xml:space="preserve">Kraj in datum:                                                        </w:t>
      </w:r>
      <w:r>
        <w:rPr>
          <w:rFonts w:ascii="Arial" w:eastAsia="Times New Roman" w:hAnsi="Arial" w:cs="Arial"/>
          <w:lang w:eastAsia="sl-SI"/>
        </w:rPr>
        <w:t xml:space="preserve">                          V Ljubljani</w:t>
      </w:r>
      <w:r w:rsidRPr="003142C4">
        <w:rPr>
          <w:rFonts w:ascii="Arial" w:eastAsia="Times New Roman" w:hAnsi="Arial" w:cs="Arial"/>
          <w:lang w:eastAsia="sl-SI"/>
        </w:rPr>
        <w:t>_____________</w:t>
      </w:r>
    </w:p>
    <w:p w14:paraId="307784D2" w14:textId="77777777" w:rsidR="00243E75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42F386A" w14:textId="77777777" w:rsidR="00243E75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2942953" w14:textId="77777777" w:rsidR="00243E75" w:rsidRPr="008825BD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90247DF" w14:textId="77777777" w:rsidR="00243E75" w:rsidRPr="008825BD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078BED03" w14:textId="77777777" w:rsidR="00243E75" w:rsidRPr="008825BD" w:rsidRDefault="00243E75" w:rsidP="00243E75">
      <w:pPr>
        <w:spacing w:after="0"/>
        <w:jc w:val="both"/>
        <w:rPr>
          <w:rFonts w:ascii="Arial" w:hAnsi="Arial" w:cs="Arial"/>
          <w:kern w:val="16"/>
          <w:u w:val="single"/>
        </w:rPr>
      </w:pPr>
      <w:r w:rsidRPr="008825BD">
        <w:rPr>
          <w:rFonts w:ascii="Arial" w:hAnsi="Arial" w:cs="Arial"/>
          <w:kern w:val="16"/>
          <w:u w:val="single"/>
        </w:rPr>
        <w:t>DODATEK:</w:t>
      </w:r>
    </w:p>
    <w:p w14:paraId="1E104C02" w14:textId="77777777" w:rsidR="00243E75" w:rsidRPr="008825BD" w:rsidRDefault="00243E75" w:rsidP="00243E75">
      <w:pPr>
        <w:numPr>
          <w:ilvl w:val="12"/>
          <w:numId w:val="0"/>
        </w:numPr>
        <w:spacing w:after="120" w:line="240" w:lineRule="auto"/>
        <w:jc w:val="both"/>
        <w:rPr>
          <w:rFonts w:ascii="Arial" w:eastAsia="Times New Roman" w:hAnsi="Arial" w:cs="Arial"/>
          <w:iCs/>
        </w:rPr>
      </w:pPr>
      <w:r w:rsidRPr="008825BD">
        <w:rPr>
          <w:rFonts w:ascii="Arial" w:eastAsia="Times New Roman" w:hAnsi="Arial" w:cs="Arial"/>
          <w:iCs/>
        </w:rPr>
        <w:t>Kadar namerava ponudnik izvesti javno naročilo s podizvajalcem, ki zahteva neposredno plačilo mora:</w:t>
      </w:r>
    </w:p>
    <w:p w14:paraId="724099E0" w14:textId="77777777" w:rsidR="00243E75" w:rsidRPr="008825BD" w:rsidRDefault="00243E75" w:rsidP="00243E75">
      <w:pPr>
        <w:numPr>
          <w:ilvl w:val="0"/>
          <w:numId w:val="1"/>
        </w:numPr>
        <w:spacing w:after="120" w:line="240" w:lineRule="auto"/>
        <w:jc w:val="both"/>
        <w:rPr>
          <w:rFonts w:ascii="Arial" w:eastAsia="Times New Roman" w:hAnsi="Arial" w:cs="Arial"/>
          <w:iCs/>
        </w:rPr>
      </w:pPr>
      <w:r w:rsidRPr="008825BD">
        <w:rPr>
          <w:rFonts w:ascii="Arial" w:eastAsia="Times New Roman" w:hAnsi="Arial" w:cs="Arial"/>
          <w:iCs/>
        </w:rPr>
        <w:t>glavni izvajalec v pogodbi pooblastiti naročnika, da na podlagi potrjenega računa oziroma situacije s strani glavnega izvajalca neposredno plačuje podizvajalcu,</w:t>
      </w:r>
    </w:p>
    <w:p w14:paraId="335C2C93" w14:textId="77777777" w:rsidR="00243E75" w:rsidRPr="008825BD" w:rsidRDefault="00243E75" w:rsidP="00243E75">
      <w:pPr>
        <w:numPr>
          <w:ilvl w:val="0"/>
          <w:numId w:val="1"/>
        </w:numPr>
        <w:spacing w:after="120" w:line="240" w:lineRule="auto"/>
        <w:jc w:val="both"/>
        <w:rPr>
          <w:rFonts w:ascii="Arial" w:eastAsia="Times New Roman" w:hAnsi="Arial" w:cs="Arial"/>
          <w:iCs/>
        </w:rPr>
      </w:pPr>
      <w:r w:rsidRPr="008825BD">
        <w:rPr>
          <w:rFonts w:ascii="Arial" w:eastAsia="Times New Roman" w:hAnsi="Arial" w:cs="Arial"/>
          <w:iCs/>
        </w:rPr>
        <w:t>podizvajalec predložiti soglasje, na podlagi katerega naročnik namesto ponudnika poravna podizvajalčevo terjatev do ponudnika,</w:t>
      </w:r>
    </w:p>
    <w:p w14:paraId="7226C32A" w14:textId="77777777" w:rsidR="00243E75" w:rsidRPr="008825BD" w:rsidRDefault="00243E75" w:rsidP="00243E75">
      <w:pPr>
        <w:numPr>
          <w:ilvl w:val="0"/>
          <w:numId w:val="1"/>
        </w:numPr>
        <w:spacing w:after="120" w:line="240" w:lineRule="auto"/>
        <w:jc w:val="both"/>
        <w:rPr>
          <w:rFonts w:ascii="Arial" w:eastAsia="Times New Roman" w:hAnsi="Arial" w:cs="Arial"/>
          <w:iCs/>
        </w:rPr>
      </w:pPr>
      <w:r w:rsidRPr="008825BD">
        <w:rPr>
          <w:rFonts w:ascii="Arial" w:eastAsia="Times New Roman" w:hAnsi="Arial" w:cs="Arial"/>
          <w:iCs/>
        </w:rPr>
        <w:t>glavni izvajalec svojemu računu ali situaciji priložiti račun ali situacijo podizvajalca, ki ga je predhodno potrdil.</w:t>
      </w:r>
    </w:p>
    <w:p w14:paraId="07FCCB4B" w14:textId="24DA12DB" w:rsidR="00243E75" w:rsidRPr="008825BD" w:rsidRDefault="00243E75" w:rsidP="00243E75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  <w:r w:rsidRPr="008825BD">
        <w:rPr>
          <w:rFonts w:ascii="Arial" w:eastAsia="Times New Roman" w:hAnsi="Arial" w:cs="Arial"/>
          <w:b/>
          <w:lang w:eastAsia="sl-SI"/>
        </w:rPr>
        <w:lastRenderedPageBreak/>
        <w:t xml:space="preserve">                                                                              </w:t>
      </w:r>
    </w:p>
    <w:p w14:paraId="080FAC6E" w14:textId="77777777" w:rsidR="00243E75" w:rsidRPr="008825BD" w:rsidRDefault="00243E75" w:rsidP="00243E75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  <w:r w:rsidRPr="008825BD">
        <w:rPr>
          <w:rFonts w:ascii="Arial" w:eastAsia="Times New Roman" w:hAnsi="Arial" w:cs="Arial"/>
          <w:b/>
          <w:lang w:eastAsia="sl-SI"/>
        </w:rPr>
        <w:t xml:space="preserve">                                                                                                                          </w:t>
      </w:r>
      <w:r w:rsidRPr="008825BD">
        <w:rPr>
          <w:rFonts w:ascii="Arial" w:eastAsia="Times New Roman" w:hAnsi="Arial" w:cs="Arial"/>
          <w:b/>
          <w:sz w:val="24"/>
          <w:szCs w:val="24"/>
          <w:bdr w:val="single" w:sz="4" w:space="0" w:color="auto" w:frame="1"/>
          <w:lang w:eastAsia="sl-SI"/>
        </w:rPr>
        <w:t xml:space="preserve">Obrazec – </w:t>
      </w:r>
      <w:r w:rsidR="00342AD4">
        <w:rPr>
          <w:rFonts w:ascii="Arial" w:eastAsia="Times New Roman" w:hAnsi="Arial" w:cs="Arial"/>
          <w:b/>
          <w:sz w:val="24"/>
          <w:szCs w:val="24"/>
          <w:bdr w:val="single" w:sz="4" w:space="0" w:color="auto" w:frame="1"/>
          <w:lang w:eastAsia="sl-SI"/>
        </w:rPr>
        <w:t>6</w:t>
      </w:r>
      <w:r w:rsidRPr="008825BD">
        <w:rPr>
          <w:rFonts w:ascii="Arial" w:eastAsia="Times New Roman" w:hAnsi="Arial" w:cs="Arial"/>
          <w:b/>
          <w:sz w:val="24"/>
          <w:szCs w:val="24"/>
          <w:bdr w:val="single" w:sz="4" w:space="0" w:color="auto" w:frame="1"/>
          <w:lang w:eastAsia="sl-SI"/>
        </w:rPr>
        <w:t xml:space="preserve">  </w:t>
      </w:r>
      <w:r w:rsidRPr="008825BD">
        <w:rPr>
          <w:rFonts w:ascii="Arial" w:eastAsia="Times New Roman" w:hAnsi="Arial" w:cs="Arial"/>
          <w:b/>
          <w:lang w:eastAsia="sl-SI"/>
        </w:rPr>
        <w:t xml:space="preserve"> </w:t>
      </w:r>
    </w:p>
    <w:p w14:paraId="5C56A391" w14:textId="77777777" w:rsidR="00243E75" w:rsidRPr="008825BD" w:rsidRDefault="00243E75" w:rsidP="00243E7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8825BD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</w:t>
      </w:r>
    </w:p>
    <w:p w14:paraId="02CDE6F1" w14:textId="77777777" w:rsidR="00342AD4" w:rsidRPr="00342AD4" w:rsidRDefault="00922274" w:rsidP="00342AD4">
      <w:pP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REFERENČNA LISTA</w:t>
      </w:r>
      <w:r w:rsidR="00AE376A">
        <w:rPr>
          <w:rFonts w:ascii="Arial" w:eastAsia="Times New Roman" w:hAnsi="Arial" w:cs="Arial"/>
          <w:b/>
          <w:lang w:eastAsia="sl-SI"/>
        </w:rPr>
        <w:t xml:space="preserve"> – PODATKI O REFERENCI</w:t>
      </w:r>
      <w:r w:rsidR="00342AD4" w:rsidRPr="00342AD4">
        <w:rPr>
          <w:rFonts w:ascii="Arial" w:eastAsia="Times New Roman" w:hAnsi="Arial" w:cs="Arial"/>
          <w:b/>
          <w:lang w:eastAsia="sl-SI"/>
        </w:rPr>
        <w:t xml:space="preserve"> PODJETJA</w:t>
      </w:r>
    </w:p>
    <w:p w14:paraId="3021694B" w14:textId="77777777" w:rsidR="00342AD4" w:rsidRPr="00342AD4" w:rsidRDefault="00342AD4" w:rsidP="00342AD4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</w:p>
    <w:p w14:paraId="0CD12F81" w14:textId="77777777" w:rsidR="00342AD4" w:rsidRPr="00BE34F5" w:rsidRDefault="00922274" w:rsidP="00342AD4">
      <w:pPr>
        <w:spacing w:after="0" w:line="240" w:lineRule="auto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Ponudnik mora navesti </w:t>
      </w:r>
      <w:r w:rsidRPr="00AE376A">
        <w:rPr>
          <w:rFonts w:ascii="Arial" w:eastAsia="Times New Roman" w:hAnsi="Arial" w:cs="Arial"/>
          <w:b/>
          <w:lang w:eastAsia="sl-SI"/>
        </w:rPr>
        <w:t xml:space="preserve">vsaj </w:t>
      </w:r>
      <w:r w:rsidR="00AE376A" w:rsidRPr="00AE376A">
        <w:rPr>
          <w:rFonts w:ascii="Arial" w:eastAsia="Times New Roman" w:hAnsi="Arial" w:cs="Arial"/>
          <w:b/>
          <w:lang w:eastAsia="sl-SI"/>
        </w:rPr>
        <w:t>eno referenco</w:t>
      </w:r>
      <w:r w:rsidR="00342AD4" w:rsidRPr="00BE34F5">
        <w:rPr>
          <w:rFonts w:ascii="Arial" w:eastAsia="Times New Roman" w:hAnsi="Arial" w:cs="Arial"/>
          <w:lang w:eastAsia="sl-SI"/>
        </w:rPr>
        <w:t xml:space="preserve"> s področja </w:t>
      </w:r>
      <w:r w:rsidR="000B7607">
        <w:rPr>
          <w:rFonts w:ascii="Arial" w:eastAsia="Times New Roman" w:hAnsi="Arial" w:cs="Arial"/>
          <w:lang w:eastAsia="sl-SI"/>
        </w:rPr>
        <w:t>dobave</w:t>
      </w:r>
      <w:r w:rsidR="00AE376A">
        <w:rPr>
          <w:rFonts w:ascii="Arial" w:eastAsia="Times New Roman" w:hAnsi="Arial" w:cs="Arial"/>
          <w:lang w:eastAsia="sl-SI"/>
        </w:rPr>
        <w:t xml:space="preserve"> predmeta javnega naročila</w:t>
      </w:r>
      <w:r w:rsidR="00342AD4" w:rsidRPr="00BE34F5">
        <w:rPr>
          <w:rFonts w:ascii="Arial" w:eastAsia="Times New Roman" w:hAnsi="Arial" w:cs="Arial"/>
          <w:lang w:eastAsia="sl-SI"/>
        </w:rPr>
        <w:t xml:space="preserve"> v zadnjih treh letih pred </w:t>
      </w:r>
      <w:r w:rsidR="00BE34F5" w:rsidRPr="00BE34F5">
        <w:rPr>
          <w:rFonts w:ascii="Arial" w:eastAsia="Times New Roman" w:hAnsi="Arial" w:cs="Arial"/>
          <w:lang w:eastAsia="sl-SI"/>
        </w:rPr>
        <w:t xml:space="preserve">rokom za </w:t>
      </w:r>
      <w:r w:rsidR="00342AD4" w:rsidRPr="00BE34F5">
        <w:rPr>
          <w:rFonts w:ascii="Arial" w:eastAsia="Times New Roman" w:hAnsi="Arial" w:cs="Arial"/>
          <w:lang w:eastAsia="sl-SI"/>
        </w:rPr>
        <w:t xml:space="preserve">oddajo ponudbe, </w:t>
      </w:r>
    </w:p>
    <w:p w14:paraId="50181665" w14:textId="77777777" w:rsidR="00342AD4" w:rsidRPr="00342AD4" w:rsidRDefault="00342AD4" w:rsidP="00342AD4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095"/>
        <w:gridCol w:w="841"/>
        <w:gridCol w:w="850"/>
        <w:gridCol w:w="992"/>
        <w:gridCol w:w="993"/>
        <w:gridCol w:w="2409"/>
      </w:tblGrid>
      <w:tr w:rsidR="00AE376A" w:rsidRPr="00342AD4" w14:paraId="3985E8CC" w14:textId="77777777" w:rsidTr="00AE376A">
        <w:tc>
          <w:tcPr>
            <w:tcW w:w="3095" w:type="dxa"/>
            <w:vMerge w:val="restart"/>
            <w:shd w:val="clear" w:color="auto" w:fill="F2F2F2" w:themeFill="background1" w:themeFillShade="F2"/>
            <w:vAlign w:val="center"/>
          </w:tcPr>
          <w:p w14:paraId="471FF2D0" w14:textId="77777777" w:rsidR="00AE376A" w:rsidRDefault="00AE376A" w:rsidP="00342AD4">
            <w:pPr>
              <w:jc w:val="center"/>
              <w:rPr>
                <w:rFonts w:ascii="Arial" w:hAnsi="Arial" w:cs="Arial"/>
              </w:rPr>
            </w:pPr>
            <w:r w:rsidRPr="00342AD4">
              <w:rPr>
                <w:rFonts w:ascii="Arial" w:hAnsi="Arial" w:cs="Arial"/>
              </w:rPr>
              <w:t>Ime</w:t>
            </w:r>
            <w:r>
              <w:rPr>
                <w:rFonts w:ascii="Arial" w:hAnsi="Arial" w:cs="Arial"/>
              </w:rPr>
              <w:t xml:space="preserve"> - firma</w:t>
            </w:r>
            <w:r w:rsidRPr="00342AD4">
              <w:rPr>
                <w:rFonts w:ascii="Arial" w:hAnsi="Arial" w:cs="Arial"/>
              </w:rPr>
              <w:t xml:space="preserve"> pogodbenega partnerja</w:t>
            </w:r>
          </w:p>
          <w:p w14:paraId="2FB2F266" w14:textId="77777777" w:rsidR="00AE376A" w:rsidRPr="00342AD4" w:rsidRDefault="00AE376A" w:rsidP="00B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(Ime - firma in naslov naročnika – kupca)  </w:t>
            </w:r>
          </w:p>
        </w:tc>
        <w:tc>
          <w:tcPr>
            <w:tcW w:w="3676" w:type="dxa"/>
            <w:gridSpan w:val="4"/>
            <w:shd w:val="clear" w:color="auto" w:fill="F2F2F2" w:themeFill="background1" w:themeFillShade="F2"/>
            <w:vAlign w:val="center"/>
          </w:tcPr>
          <w:p w14:paraId="7F0A0EEA" w14:textId="77777777" w:rsidR="00AE376A" w:rsidRPr="00342AD4" w:rsidRDefault="00AE376A" w:rsidP="00342AD4">
            <w:pPr>
              <w:jc w:val="center"/>
              <w:rPr>
                <w:rFonts w:ascii="Arial" w:hAnsi="Arial" w:cs="Arial"/>
              </w:rPr>
            </w:pPr>
            <w:r w:rsidRPr="00342AD4">
              <w:rPr>
                <w:rFonts w:ascii="Arial" w:hAnsi="Arial" w:cs="Arial"/>
              </w:rPr>
              <w:t>Leto sklenitve pogodbe</w:t>
            </w:r>
            <w:r>
              <w:rPr>
                <w:rFonts w:ascii="Arial" w:hAnsi="Arial" w:cs="Arial"/>
              </w:rPr>
              <w:t xml:space="preserve"> oz. dobave</w:t>
            </w:r>
            <w:r w:rsidRPr="00342AD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(označiti)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3FEB1B5F" w14:textId="77777777" w:rsidR="00AE376A" w:rsidRPr="00342AD4" w:rsidRDefault="00AE376A" w:rsidP="00AE37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Skupna vrednost referenčnega posla </w:t>
            </w:r>
          </w:p>
        </w:tc>
      </w:tr>
      <w:tr w:rsidR="00AE376A" w:rsidRPr="00342AD4" w14:paraId="7783D640" w14:textId="77777777" w:rsidTr="00AE376A">
        <w:tc>
          <w:tcPr>
            <w:tcW w:w="3095" w:type="dxa"/>
            <w:vMerge/>
          </w:tcPr>
          <w:p w14:paraId="6140B96B" w14:textId="77777777" w:rsidR="00AE376A" w:rsidRPr="00342AD4" w:rsidRDefault="00AE376A" w:rsidP="00342AD4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shd w:val="clear" w:color="auto" w:fill="F2F2F2" w:themeFill="background1" w:themeFillShade="F2"/>
          </w:tcPr>
          <w:p w14:paraId="0B161983" w14:textId="310A1D78" w:rsidR="00AE376A" w:rsidRPr="00342AD4" w:rsidRDefault="005B6EDD" w:rsidP="00342A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DE5364">
              <w:rPr>
                <w:rFonts w:ascii="Arial" w:hAnsi="Arial" w:cs="Arial"/>
              </w:rPr>
              <w:t>20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9DD6FAF" w14:textId="2096E48C" w:rsidR="00AE376A" w:rsidRPr="00342AD4" w:rsidRDefault="005B6EDD" w:rsidP="00342A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DE536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6F127625" w14:textId="10DF98EF" w:rsidR="00AE376A" w:rsidRPr="00342AD4" w:rsidRDefault="005B6EDD" w:rsidP="00342A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DE5364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14:paraId="324B6706" w14:textId="688439BF" w:rsidR="00AE376A" w:rsidRPr="00342AD4" w:rsidRDefault="005B6EDD" w:rsidP="00342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DE5364">
              <w:rPr>
                <w:rFonts w:ascii="Arial" w:hAnsi="Arial" w:cs="Arial"/>
              </w:rPr>
              <w:t>3</w:t>
            </w:r>
          </w:p>
        </w:tc>
        <w:tc>
          <w:tcPr>
            <w:tcW w:w="2409" w:type="dxa"/>
          </w:tcPr>
          <w:p w14:paraId="11BC1525" w14:textId="7B5B6E50" w:rsidR="00AE376A" w:rsidRPr="00342AD4" w:rsidRDefault="00AE376A" w:rsidP="00600DFA">
            <w:pPr>
              <w:rPr>
                <w:rFonts w:ascii="Arial" w:hAnsi="Arial" w:cs="Arial"/>
              </w:rPr>
            </w:pPr>
            <w:r w:rsidRPr="00835004">
              <w:rPr>
                <w:rFonts w:ascii="Arial" w:hAnsi="Arial" w:cs="Arial"/>
              </w:rPr>
              <w:t>(</w:t>
            </w:r>
            <w:r w:rsidRPr="00353C6F">
              <w:rPr>
                <w:rFonts w:ascii="Arial" w:hAnsi="Arial" w:cs="Arial"/>
              </w:rPr>
              <w:t xml:space="preserve">pogoj pri  </w:t>
            </w:r>
            <w:r w:rsidR="004C4D9B" w:rsidRPr="00353C6F">
              <w:rPr>
                <w:rFonts w:ascii="Arial" w:hAnsi="Arial" w:cs="Arial"/>
              </w:rPr>
              <w:t>referenci je vredn</w:t>
            </w:r>
            <w:r w:rsidR="005B6EDD" w:rsidRPr="00353C6F">
              <w:rPr>
                <w:rFonts w:ascii="Arial" w:hAnsi="Arial" w:cs="Arial"/>
              </w:rPr>
              <w:t xml:space="preserve">ost najmanj </w:t>
            </w:r>
            <w:r w:rsidR="00EC040D" w:rsidRPr="00353C6F">
              <w:rPr>
                <w:rFonts w:ascii="Arial" w:hAnsi="Arial" w:cs="Arial"/>
              </w:rPr>
              <w:t>25</w:t>
            </w:r>
            <w:r w:rsidR="005B6EDD" w:rsidRPr="00353C6F">
              <w:rPr>
                <w:rFonts w:ascii="Arial" w:hAnsi="Arial" w:cs="Arial"/>
              </w:rPr>
              <w:t>0</w:t>
            </w:r>
            <w:r w:rsidRPr="00353C6F">
              <w:rPr>
                <w:rFonts w:ascii="Arial" w:hAnsi="Arial" w:cs="Arial"/>
              </w:rPr>
              <w:t xml:space="preserve">.000 € brez </w:t>
            </w:r>
            <w:proofErr w:type="spellStart"/>
            <w:r w:rsidRPr="00353C6F">
              <w:rPr>
                <w:rFonts w:ascii="Arial" w:hAnsi="Arial" w:cs="Arial"/>
              </w:rPr>
              <w:t>ddv</w:t>
            </w:r>
            <w:proofErr w:type="spellEnd"/>
            <w:r w:rsidRPr="00EC040D">
              <w:rPr>
                <w:rFonts w:ascii="Arial" w:hAnsi="Arial" w:cs="Arial"/>
                <w:color w:val="FF0000"/>
              </w:rPr>
              <w:t>)</w:t>
            </w:r>
          </w:p>
        </w:tc>
      </w:tr>
      <w:tr w:rsidR="00AE376A" w:rsidRPr="00342AD4" w14:paraId="574B3F3A" w14:textId="77777777" w:rsidTr="00AE376A">
        <w:tc>
          <w:tcPr>
            <w:tcW w:w="3095" w:type="dxa"/>
          </w:tcPr>
          <w:p w14:paraId="17BF3CBB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  <w:p w14:paraId="1E897F91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  <w:p w14:paraId="1BEFA8E8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  <w:p w14:paraId="542F8DD8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</w:tcPr>
          <w:p w14:paraId="3F616ED6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17E5D9A4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14:paraId="67DB3082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14:paraId="5EE0D373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</w:tcPr>
          <w:p w14:paraId="721CD604" w14:textId="77777777" w:rsidR="00AE376A" w:rsidRPr="00342AD4" w:rsidRDefault="00AE376A" w:rsidP="00342AD4">
            <w:pPr>
              <w:rPr>
                <w:rFonts w:ascii="Arial" w:hAnsi="Arial" w:cs="Arial"/>
                <w:b/>
              </w:rPr>
            </w:pPr>
          </w:p>
        </w:tc>
      </w:tr>
    </w:tbl>
    <w:p w14:paraId="7CC583EF" w14:textId="77777777" w:rsidR="00B06D22" w:rsidRPr="00342AD4" w:rsidRDefault="00B06D22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636F4B" w14:textId="77777777" w:rsidR="00BE34F5" w:rsidRDefault="00BE34F5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1B179AC" w14:textId="77777777" w:rsidR="00B06D22" w:rsidRDefault="00B06D22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OBVEZNO NAVESTI KONTAKTNE PODATKE POGODBENEGA PARTNERJA – KUPCA, KI LAHKO POTRDI RESNIČNOST IN PRAVILNOST PODATKOV GLEDE REFERENC </w:t>
      </w:r>
    </w:p>
    <w:p w14:paraId="509584C3" w14:textId="77777777" w:rsidR="00BE34F5" w:rsidRDefault="00BE34F5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3131F69" w14:textId="77777777" w:rsidR="00B06D22" w:rsidRDefault="00B06D22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 xml:space="preserve">Ime in priimek kontaktne osebe </w:t>
      </w:r>
      <w:r>
        <w:rPr>
          <w:rFonts w:ascii="Arial" w:eastAsia="Times New Roman" w:hAnsi="Arial" w:cs="Arial"/>
          <w:lang w:eastAsia="sl-SI"/>
        </w:rPr>
        <w:t xml:space="preserve">pogodbenega partnerja (kupca) </w:t>
      </w:r>
      <w:r w:rsidRPr="00342AD4">
        <w:rPr>
          <w:rFonts w:ascii="Arial" w:eastAsia="Times New Roman" w:hAnsi="Arial" w:cs="Arial"/>
          <w:lang w:eastAsia="sl-SI"/>
        </w:rPr>
        <w:t>____</w:t>
      </w:r>
      <w:r>
        <w:rPr>
          <w:rFonts w:ascii="Arial" w:eastAsia="Times New Roman" w:hAnsi="Arial" w:cs="Arial"/>
          <w:lang w:eastAsia="sl-SI"/>
        </w:rPr>
        <w:t>_____</w:t>
      </w:r>
      <w:r w:rsidRPr="00342AD4">
        <w:rPr>
          <w:rFonts w:ascii="Arial" w:eastAsia="Times New Roman" w:hAnsi="Arial" w:cs="Arial"/>
          <w:lang w:eastAsia="sl-SI"/>
        </w:rPr>
        <w:t xml:space="preserve">_____________, </w:t>
      </w:r>
    </w:p>
    <w:p w14:paraId="5FA8A834" w14:textId="77777777" w:rsidR="00B06D22" w:rsidRDefault="00B06D22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449C168" w14:textId="77777777" w:rsidR="00B06D22" w:rsidRDefault="00BE34F5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Telefonska </w:t>
      </w:r>
      <w:r w:rsidR="00B06D22" w:rsidRPr="00342AD4">
        <w:rPr>
          <w:rFonts w:ascii="Arial" w:eastAsia="Times New Roman" w:hAnsi="Arial" w:cs="Arial"/>
          <w:lang w:eastAsia="sl-SI"/>
        </w:rPr>
        <w:t>št</w:t>
      </w:r>
      <w:r>
        <w:rPr>
          <w:rFonts w:ascii="Arial" w:eastAsia="Times New Roman" w:hAnsi="Arial" w:cs="Arial"/>
          <w:lang w:eastAsia="sl-SI"/>
        </w:rPr>
        <w:t>evilka</w:t>
      </w:r>
      <w:r w:rsidR="00B06D22" w:rsidRPr="00342AD4">
        <w:rPr>
          <w:rFonts w:ascii="Arial" w:eastAsia="Times New Roman" w:hAnsi="Arial" w:cs="Arial"/>
          <w:lang w:eastAsia="sl-SI"/>
        </w:rPr>
        <w:t xml:space="preserve"> ________________</w:t>
      </w:r>
      <w:r w:rsidR="00B06D22">
        <w:rPr>
          <w:rFonts w:ascii="Arial" w:eastAsia="Times New Roman" w:hAnsi="Arial" w:cs="Arial"/>
          <w:lang w:eastAsia="sl-SI"/>
        </w:rPr>
        <w:t xml:space="preserve"> </w:t>
      </w:r>
    </w:p>
    <w:p w14:paraId="7C8DAFE8" w14:textId="77777777" w:rsidR="00B06D22" w:rsidRDefault="00B06D22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2A26485" w14:textId="77777777" w:rsidR="00B06D22" w:rsidRPr="00342AD4" w:rsidRDefault="00B06D22" w:rsidP="00B06D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e pošta______________________________________</w:t>
      </w:r>
      <w:r w:rsidRPr="00342AD4">
        <w:rPr>
          <w:rFonts w:ascii="Arial" w:eastAsia="Times New Roman" w:hAnsi="Arial" w:cs="Arial"/>
          <w:lang w:eastAsia="sl-SI"/>
        </w:rPr>
        <w:t>.</w:t>
      </w:r>
    </w:p>
    <w:p w14:paraId="0AF72B4B" w14:textId="77777777" w:rsidR="00342AD4" w:rsidRDefault="00342AD4" w:rsidP="00342AD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744A214" w14:textId="77777777" w:rsidR="00342AD4" w:rsidRPr="00342AD4" w:rsidRDefault="00342AD4" w:rsidP="00342AD4">
      <w:pPr>
        <w:spacing w:after="0" w:line="240" w:lineRule="auto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>Opombe:</w:t>
      </w:r>
    </w:p>
    <w:p w14:paraId="2F0ABE32" w14:textId="77777777" w:rsidR="00342AD4" w:rsidRDefault="00342AD4" w:rsidP="00342AD4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4A2F5157" w14:textId="002EAA74" w:rsidR="00BE34F5" w:rsidRPr="00382D71" w:rsidRDefault="00342AD4" w:rsidP="00353C6F">
      <w:pPr>
        <w:jc w:val="both"/>
        <w:rPr>
          <w:rFonts w:ascii="Arial" w:eastAsia="Times New Roman" w:hAnsi="Arial" w:cs="Arial"/>
          <w:lang w:eastAsia="sl-SI"/>
        </w:rPr>
      </w:pPr>
      <w:r w:rsidRPr="00922274">
        <w:rPr>
          <w:rFonts w:ascii="Arial" w:eastAsia="Times New Roman" w:hAnsi="Arial" w:cs="Arial"/>
          <w:lang w:eastAsia="sl-SI"/>
        </w:rPr>
        <w:t>Naročnik bo kot ustrezne reference štel, če je</w:t>
      </w:r>
      <w:r w:rsidRPr="00922274">
        <w:rPr>
          <w:rFonts w:ascii="Arial" w:eastAsia="Times New Roman" w:hAnsi="Arial" w:cs="Arial"/>
          <w:b/>
          <w:lang w:eastAsia="sl-SI"/>
        </w:rPr>
        <w:t xml:space="preserve">  </w:t>
      </w:r>
      <w:r w:rsidRPr="00922274">
        <w:rPr>
          <w:rFonts w:ascii="Arial" w:eastAsia="Times New Roman" w:hAnsi="Arial" w:cs="Arial"/>
          <w:lang w:eastAsia="sl-SI"/>
        </w:rPr>
        <w:t>ponudnik v zadnjih treh letih pred roko</w:t>
      </w:r>
      <w:r w:rsidR="005B6EDD">
        <w:rPr>
          <w:rFonts w:ascii="Arial" w:eastAsia="Times New Roman" w:hAnsi="Arial" w:cs="Arial"/>
          <w:lang w:eastAsia="sl-SI"/>
        </w:rPr>
        <w:t>m za prejem ponudb (v letih 20</w:t>
      </w:r>
      <w:r w:rsidR="00DE5364">
        <w:rPr>
          <w:rFonts w:ascii="Arial" w:eastAsia="Times New Roman" w:hAnsi="Arial" w:cs="Arial"/>
          <w:lang w:eastAsia="sl-SI"/>
        </w:rPr>
        <w:t>20</w:t>
      </w:r>
      <w:r w:rsidR="005B6EDD">
        <w:rPr>
          <w:rFonts w:ascii="Arial" w:eastAsia="Times New Roman" w:hAnsi="Arial" w:cs="Arial"/>
          <w:lang w:eastAsia="sl-SI"/>
        </w:rPr>
        <w:t>, 202</w:t>
      </w:r>
      <w:r w:rsidR="00DE5364">
        <w:rPr>
          <w:rFonts w:ascii="Arial" w:eastAsia="Times New Roman" w:hAnsi="Arial" w:cs="Arial"/>
          <w:lang w:eastAsia="sl-SI"/>
        </w:rPr>
        <w:t>1</w:t>
      </w:r>
      <w:r w:rsidR="005B6EDD">
        <w:rPr>
          <w:rFonts w:ascii="Arial" w:eastAsia="Times New Roman" w:hAnsi="Arial" w:cs="Arial"/>
          <w:lang w:eastAsia="sl-SI"/>
        </w:rPr>
        <w:t>, 202</w:t>
      </w:r>
      <w:r w:rsidR="00DE5364">
        <w:rPr>
          <w:rFonts w:ascii="Arial" w:eastAsia="Times New Roman" w:hAnsi="Arial" w:cs="Arial"/>
          <w:lang w:eastAsia="sl-SI"/>
        </w:rPr>
        <w:t>2</w:t>
      </w:r>
      <w:r w:rsidRPr="00922274">
        <w:rPr>
          <w:rFonts w:ascii="Arial" w:eastAsia="Times New Roman" w:hAnsi="Arial" w:cs="Arial"/>
          <w:lang w:eastAsia="sl-SI"/>
        </w:rPr>
        <w:t xml:space="preserve">) </w:t>
      </w:r>
      <w:r w:rsidR="00BE34F5" w:rsidRPr="00922274">
        <w:rPr>
          <w:rFonts w:ascii="Arial" w:eastAsia="Times New Roman" w:hAnsi="Arial" w:cs="Arial"/>
          <w:lang w:eastAsia="sl-SI"/>
        </w:rPr>
        <w:t xml:space="preserve">uspešno </w:t>
      </w:r>
      <w:r w:rsidR="00AE376A">
        <w:rPr>
          <w:rFonts w:ascii="Arial" w:eastAsia="Times New Roman" w:hAnsi="Arial" w:cs="Arial"/>
          <w:lang w:eastAsia="sl-SI"/>
        </w:rPr>
        <w:t>zagotovil</w:t>
      </w:r>
      <w:r w:rsidR="00BE34F5" w:rsidRPr="005910E3">
        <w:rPr>
          <w:rFonts w:ascii="Arial" w:eastAsia="Times New Roman" w:hAnsi="Arial" w:cs="Arial"/>
          <w:lang w:eastAsia="sl-SI"/>
        </w:rPr>
        <w:t xml:space="preserve"> dobavo </w:t>
      </w:r>
      <w:r w:rsidR="00353C6F">
        <w:rPr>
          <w:rFonts w:ascii="Arial" w:hAnsi="Arial" w:cs="Arial"/>
        </w:rPr>
        <w:t>p</w:t>
      </w:r>
      <w:r w:rsidR="00353C6F" w:rsidRPr="00353C6F">
        <w:rPr>
          <w:rFonts w:ascii="Arial" w:hAnsi="Arial" w:cs="Arial"/>
          <w:bCs/>
        </w:rPr>
        <w:t>ogonsk</w:t>
      </w:r>
      <w:r w:rsidR="00353C6F">
        <w:rPr>
          <w:rFonts w:ascii="Arial" w:hAnsi="Arial" w:cs="Arial"/>
          <w:bCs/>
        </w:rPr>
        <w:t>ega</w:t>
      </w:r>
      <w:r w:rsidR="00353C6F" w:rsidRPr="00353C6F">
        <w:rPr>
          <w:rFonts w:ascii="Arial" w:hAnsi="Arial" w:cs="Arial"/>
          <w:bCs/>
        </w:rPr>
        <w:t xml:space="preserve"> agregat</w:t>
      </w:r>
      <w:r w:rsidR="00353C6F">
        <w:rPr>
          <w:rFonts w:ascii="Arial" w:hAnsi="Arial" w:cs="Arial"/>
          <w:bCs/>
        </w:rPr>
        <w:t>a</w:t>
      </w:r>
      <w:r w:rsidR="00353C6F" w:rsidRPr="00353C6F">
        <w:rPr>
          <w:rFonts w:ascii="Arial" w:hAnsi="Arial" w:cs="Arial"/>
          <w:bCs/>
        </w:rPr>
        <w:t xml:space="preserve"> za obdelavo tal (traktor</w:t>
      </w:r>
      <w:r w:rsidR="00353C6F">
        <w:rPr>
          <w:rFonts w:ascii="Arial" w:hAnsi="Arial" w:cs="Arial"/>
          <w:bCs/>
        </w:rPr>
        <w:t>ja</w:t>
      </w:r>
      <w:r w:rsidR="00353C6F" w:rsidRPr="00353C6F">
        <w:rPr>
          <w:rFonts w:ascii="Arial" w:hAnsi="Arial" w:cs="Arial"/>
          <w:bCs/>
        </w:rPr>
        <w:t>)</w:t>
      </w:r>
      <w:r w:rsidR="00353C6F">
        <w:rPr>
          <w:rFonts w:ascii="Arial" w:hAnsi="Arial" w:cs="Arial"/>
          <w:bCs/>
        </w:rPr>
        <w:t xml:space="preserve"> </w:t>
      </w:r>
      <w:r w:rsidR="00AE376A">
        <w:rPr>
          <w:rFonts w:ascii="Arial" w:eastAsia="Times New Roman" w:hAnsi="Arial" w:cs="Arial"/>
          <w:lang w:eastAsia="sl-SI"/>
        </w:rPr>
        <w:t>oziroma enakovrednega predmeta, ko</w:t>
      </w:r>
      <w:r w:rsidR="00CA7CF2">
        <w:rPr>
          <w:rFonts w:ascii="Arial" w:eastAsia="Times New Roman" w:hAnsi="Arial" w:cs="Arial"/>
          <w:lang w:eastAsia="sl-SI"/>
        </w:rPr>
        <w:t>t</w:t>
      </w:r>
      <w:r w:rsidR="00AE376A">
        <w:rPr>
          <w:rFonts w:ascii="Arial" w:eastAsia="Times New Roman" w:hAnsi="Arial" w:cs="Arial"/>
          <w:lang w:eastAsia="sl-SI"/>
        </w:rPr>
        <w:t xml:space="preserve"> je </w:t>
      </w:r>
      <w:r w:rsidR="00BE34F5" w:rsidRPr="005910E3">
        <w:rPr>
          <w:rFonts w:ascii="Arial" w:eastAsia="Times New Roman" w:hAnsi="Arial" w:cs="Arial"/>
          <w:lang w:eastAsia="sl-SI"/>
        </w:rPr>
        <w:t>predmet tega razpisa</w:t>
      </w:r>
      <w:r w:rsidR="00532B68">
        <w:rPr>
          <w:rFonts w:ascii="Arial" w:eastAsia="Times New Roman" w:hAnsi="Arial" w:cs="Arial"/>
        </w:rPr>
        <w:t>.</w:t>
      </w:r>
      <w:r w:rsidR="00BE34F5" w:rsidRPr="000B7607">
        <w:rPr>
          <w:rFonts w:ascii="Arial" w:eastAsia="Times New Roman" w:hAnsi="Arial" w:cs="Arial"/>
          <w:lang w:eastAsia="sl-SI"/>
        </w:rPr>
        <w:t xml:space="preserve">  </w:t>
      </w:r>
    </w:p>
    <w:p w14:paraId="145053E5" w14:textId="77777777" w:rsidR="00342AD4" w:rsidRDefault="00342AD4" w:rsidP="00342AD4">
      <w:pPr>
        <w:spacing w:after="0" w:line="240" w:lineRule="auto"/>
        <w:rPr>
          <w:rFonts w:ascii="Arial" w:eastAsia="Times New Roman" w:hAnsi="Arial" w:cs="Arial"/>
          <w:lang w:eastAsia="sl-SI"/>
        </w:rPr>
      </w:pPr>
      <w:r w:rsidRPr="00382D71">
        <w:rPr>
          <w:rFonts w:ascii="Arial" w:eastAsia="Times New Roman" w:hAnsi="Arial" w:cs="Arial"/>
          <w:lang w:eastAsia="sl-SI"/>
        </w:rPr>
        <w:t>(v primeru skupne ponudbe lahko pogoj izpolnjujejo partnerji skupaj)</w:t>
      </w:r>
      <w:r>
        <w:rPr>
          <w:rFonts w:ascii="Arial" w:eastAsia="Times New Roman" w:hAnsi="Arial" w:cs="Arial"/>
          <w:lang w:eastAsia="sl-SI"/>
        </w:rPr>
        <w:t>.</w:t>
      </w:r>
    </w:p>
    <w:p w14:paraId="68AF3122" w14:textId="77777777" w:rsidR="00342AD4" w:rsidRDefault="00342AD4" w:rsidP="00342AD4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3FCE75B" w14:textId="77777777" w:rsidR="00342AD4" w:rsidRPr="002F6C8B" w:rsidRDefault="00342AD4" w:rsidP="00922274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F6C8B">
        <w:rPr>
          <w:rFonts w:ascii="Arial" w:eastAsia="Times New Roman" w:hAnsi="Arial" w:cs="Arial"/>
          <w:lang w:eastAsia="sl-SI"/>
        </w:rPr>
        <w:t>Večje število referenc ne predstavlja merilo za izbor ponudbe</w:t>
      </w:r>
      <w:r w:rsidR="00B16EC6" w:rsidRPr="002F6C8B">
        <w:rPr>
          <w:rFonts w:ascii="Arial" w:eastAsia="Times New Roman" w:hAnsi="Arial" w:cs="Arial"/>
          <w:lang w:eastAsia="sl-SI"/>
        </w:rPr>
        <w:t xml:space="preserve">.  </w:t>
      </w:r>
    </w:p>
    <w:p w14:paraId="38444728" w14:textId="77777777" w:rsidR="00342AD4" w:rsidRPr="00342AD4" w:rsidRDefault="00342AD4" w:rsidP="00342AD4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E6A8CBE" w14:textId="77777777" w:rsidR="00342AD4" w:rsidRPr="000B7607" w:rsidRDefault="00922274" w:rsidP="00342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Naročnik si pridržuje pravico, da od ponudnikov zahteva, da bodo predložili </w:t>
      </w:r>
      <w:r w:rsidR="00342AD4" w:rsidRPr="000B7607">
        <w:rPr>
          <w:rFonts w:ascii="Arial" w:eastAsia="Times New Roman" w:hAnsi="Arial" w:cs="Arial"/>
          <w:lang w:eastAsia="sl-SI"/>
        </w:rPr>
        <w:t>pis</w:t>
      </w:r>
      <w:r w:rsidRPr="000B7607">
        <w:rPr>
          <w:rFonts w:ascii="Arial" w:eastAsia="Times New Roman" w:hAnsi="Arial" w:cs="Arial"/>
          <w:lang w:eastAsia="sl-SI"/>
        </w:rPr>
        <w:t>na potrdila – referenčne izjave</w:t>
      </w:r>
      <w:r w:rsidR="00342AD4" w:rsidRPr="000B7607">
        <w:rPr>
          <w:rFonts w:ascii="Arial" w:eastAsia="Times New Roman" w:hAnsi="Arial" w:cs="Arial"/>
          <w:lang w:eastAsia="sl-SI"/>
        </w:rPr>
        <w:t>, ki j</w:t>
      </w:r>
      <w:r w:rsidRPr="000B7607">
        <w:rPr>
          <w:rFonts w:ascii="Arial" w:eastAsia="Times New Roman" w:hAnsi="Arial" w:cs="Arial"/>
          <w:lang w:eastAsia="sl-SI"/>
        </w:rPr>
        <w:t>ih bodo dali naročniki – kupci, ali da bo moral ponudnik</w:t>
      </w:r>
      <w:r w:rsidR="00342AD4" w:rsidRPr="000B7607">
        <w:rPr>
          <w:rFonts w:ascii="Arial" w:eastAsia="Times New Roman" w:hAnsi="Arial" w:cs="Arial"/>
          <w:lang w:eastAsia="sl-SI"/>
        </w:rPr>
        <w:t xml:space="preserve"> </w:t>
      </w:r>
      <w:r w:rsidRPr="000B7607">
        <w:rPr>
          <w:rFonts w:ascii="Arial" w:eastAsia="Times New Roman" w:hAnsi="Arial" w:cs="Arial"/>
          <w:lang w:eastAsia="sl-SI"/>
        </w:rPr>
        <w:t xml:space="preserve">predložiti drugo </w:t>
      </w:r>
      <w:r w:rsidR="00342AD4" w:rsidRPr="000B7607">
        <w:rPr>
          <w:rFonts w:ascii="Arial" w:eastAsia="Times New Roman" w:hAnsi="Arial" w:cs="Arial"/>
          <w:lang w:eastAsia="sl-SI"/>
        </w:rPr>
        <w:t xml:space="preserve"> ustrezno dokazilo </w:t>
      </w:r>
      <w:r w:rsidRPr="000B7607">
        <w:rPr>
          <w:rFonts w:ascii="Arial" w:eastAsia="Times New Roman" w:hAnsi="Arial" w:cs="Arial"/>
          <w:lang w:eastAsia="sl-SI"/>
        </w:rPr>
        <w:t xml:space="preserve">(npr. </w:t>
      </w:r>
      <w:r w:rsidR="00B16EC6" w:rsidRPr="000B7607">
        <w:rPr>
          <w:rFonts w:ascii="Arial" w:eastAsia="Times New Roman" w:hAnsi="Arial" w:cs="Arial"/>
          <w:lang w:eastAsia="sl-SI"/>
        </w:rPr>
        <w:t xml:space="preserve">kopijo pogodbe, izpis računovodskih izkazov, ali drugo ustrezno dokazilo </w:t>
      </w:r>
      <w:r w:rsidR="00342AD4" w:rsidRPr="000B7607">
        <w:rPr>
          <w:rFonts w:ascii="Arial" w:eastAsia="Times New Roman" w:hAnsi="Arial" w:cs="Arial"/>
          <w:lang w:eastAsia="sl-SI"/>
        </w:rPr>
        <w:t xml:space="preserve">iz katere bo razvidno izpolnjevanje pogoja glede </w:t>
      </w:r>
      <w:r w:rsidR="00F16B19" w:rsidRPr="000B7607">
        <w:rPr>
          <w:rFonts w:ascii="Arial" w:eastAsia="Times New Roman" w:hAnsi="Arial" w:cs="Arial"/>
          <w:lang w:eastAsia="sl-SI"/>
        </w:rPr>
        <w:t>vrednosti dobav</w:t>
      </w:r>
      <w:r w:rsidR="00AE376A">
        <w:rPr>
          <w:rFonts w:ascii="Arial" w:eastAsia="Times New Roman" w:hAnsi="Arial" w:cs="Arial"/>
          <w:lang w:eastAsia="sl-SI"/>
        </w:rPr>
        <w:t>e predmeta javnega naročila</w:t>
      </w:r>
      <w:r w:rsidR="00342AD4" w:rsidRPr="000B7607">
        <w:rPr>
          <w:rFonts w:ascii="Arial" w:eastAsia="Times New Roman" w:hAnsi="Arial" w:cs="Arial"/>
          <w:lang w:eastAsia="sl-SI"/>
        </w:rPr>
        <w:t>.</w:t>
      </w:r>
    </w:p>
    <w:p w14:paraId="48A62C3D" w14:textId="77777777" w:rsidR="00342AD4" w:rsidRPr="00342AD4" w:rsidRDefault="00342AD4" w:rsidP="00342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9FC0A7C" w14:textId="77777777" w:rsidR="00F16B19" w:rsidRPr="008825BD" w:rsidRDefault="00F16B19" w:rsidP="00F16B19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lang w:eastAsia="sl-SI"/>
        </w:rPr>
      </w:pPr>
      <w:r w:rsidRPr="008825BD">
        <w:rPr>
          <w:rFonts w:ascii="Arial" w:eastAsia="Times New Roman" w:hAnsi="Arial" w:cs="Arial"/>
          <w:b/>
          <w:kern w:val="16"/>
          <w:lang w:eastAsia="sl-SI"/>
        </w:rPr>
        <w:t xml:space="preserve">Pod kazensko in materialno odgovornostjo </w:t>
      </w:r>
      <w:r>
        <w:rPr>
          <w:rFonts w:ascii="Arial" w:eastAsia="Times New Roman" w:hAnsi="Arial" w:cs="Arial"/>
          <w:b/>
          <w:kern w:val="16"/>
          <w:lang w:eastAsia="sl-SI"/>
        </w:rPr>
        <w:t xml:space="preserve">posebej </w:t>
      </w:r>
      <w:r w:rsidRPr="008825BD">
        <w:rPr>
          <w:rFonts w:ascii="Arial" w:eastAsia="Times New Roman" w:hAnsi="Arial" w:cs="Arial"/>
          <w:b/>
          <w:kern w:val="16"/>
          <w:lang w:eastAsia="sl-SI"/>
        </w:rPr>
        <w:t xml:space="preserve">izjavljamo, da so </w:t>
      </w:r>
      <w:r>
        <w:rPr>
          <w:rFonts w:ascii="Arial" w:eastAsia="Times New Roman" w:hAnsi="Arial" w:cs="Arial"/>
          <w:b/>
          <w:kern w:val="16"/>
          <w:lang w:eastAsia="sl-SI"/>
        </w:rPr>
        <w:t>zgoraj navedeni podatki glede referenc resnični in točni</w:t>
      </w:r>
      <w:r w:rsidRPr="008825BD">
        <w:rPr>
          <w:rFonts w:ascii="Arial" w:eastAsia="Times New Roman" w:hAnsi="Arial" w:cs="Arial"/>
          <w:b/>
          <w:kern w:val="16"/>
          <w:lang w:eastAsia="sl-SI"/>
        </w:rPr>
        <w:t>.</w:t>
      </w:r>
    </w:p>
    <w:p w14:paraId="452B0738" w14:textId="77777777" w:rsidR="00342AD4" w:rsidRPr="00342AD4" w:rsidRDefault="00342AD4" w:rsidP="00342AD4">
      <w:pPr>
        <w:spacing w:after="0" w:line="240" w:lineRule="auto"/>
        <w:ind w:right="-427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EC0D6D2" w14:textId="77777777" w:rsidR="00342AD4" w:rsidRPr="00342AD4" w:rsidRDefault="00342AD4" w:rsidP="00342AD4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>Kraj: ______________________________</w:t>
      </w:r>
    </w:p>
    <w:p w14:paraId="66FE0A35" w14:textId="77777777" w:rsidR="00342AD4" w:rsidRPr="00342AD4" w:rsidRDefault="00342AD4" w:rsidP="00342AD4">
      <w:pPr>
        <w:spacing w:after="0" w:line="240" w:lineRule="auto"/>
        <w:ind w:right="-427"/>
        <w:jc w:val="center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>žig</w:t>
      </w:r>
    </w:p>
    <w:p w14:paraId="3ADA7DE1" w14:textId="77777777" w:rsidR="00342AD4" w:rsidRPr="00342AD4" w:rsidRDefault="00342AD4" w:rsidP="00342AD4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>Datum: ____________________________</w:t>
      </w:r>
    </w:p>
    <w:p w14:paraId="6B1BE66B" w14:textId="77777777" w:rsidR="00342AD4" w:rsidRPr="00342AD4" w:rsidRDefault="00342AD4" w:rsidP="00F16B19">
      <w:pPr>
        <w:spacing w:after="0" w:line="240" w:lineRule="auto"/>
        <w:ind w:left="5664" w:right="-427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>Ime in priimek pooblaščene osebe</w:t>
      </w:r>
    </w:p>
    <w:p w14:paraId="2863943A" w14:textId="77777777" w:rsidR="00342AD4" w:rsidRPr="00342AD4" w:rsidRDefault="00342AD4" w:rsidP="00342AD4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</w:p>
    <w:p w14:paraId="0F3A4A91" w14:textId="77777777" w:rsidR="00342AD4" w:rsidRPr="00342AD4" w:rsidRDefault="00342AD4" w:rsidP="00342AD4">
      <w:pPr>
        <w:spacing w:after="0" w:line="240" w:lineRule="auto"/>
        <w:ind w:left="4956" w:right="-427" w:firstLine="708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>____________________________</w:t>
      </w:r>
    </w:p>
    <w:p w14:paraId="4A4B59D1" w14:textId="77777777" w:rsidR="00342AD4" w:rsidRDefault="00600DFA" w:rsidP="00342AD4">
      <w:pPr>
        <w:spacing w:after="0" w:line="240" w:lineRule="auto"/>
        <w:ind w:left="7080" w:right="-427" w:firstLine="708"/>
        <w:rPr>
          <w:rFonts w:ascii="Arial" w:eastAsia="Times New Roman" w:hAnsi="Arial" w:cs="Arial"/>
          <w:lang w:eastAsia="sl-SI"/>
        </w:rPr>
      </w:pPr>
      <w:r w:rsidRPr="00342AD4">
        <w:rPr>
          <w:rFonts w:ascii="Arial" w:eastAsia="Times New Roman" w:hAnsi="Arial" w:cs="Arial"/>
          <w:lang w:eastAsia="sl-SI"/>
        </w:rPr>
        <w:t>P</w:t>
      </w:r>
      <w:r w:rsidR="00342AD4" w:rsidRPr="00342AD4">
        <w:rPr>
          <w:rFonts w:ascii="Arial" w:eastAsia="Times New Roman" w:hAnsi="Arial" w:cs="Arial"/>
          <w:lang w:eastAsia="sl-SI"/>
        </w:rPr>
        <w:t>odpis</w:t>
      </w:r>
    </w:p>
    <w:p w14:paraId="5FBCD29B" w14:textId="77777777" w:rsidR="005B6EDD" w:rsidRDefault="005B6EDD" w:rsidP="00342AD4">
      <w:pPr>
        <w:spacing w:after="0" w:line="240" w:lineRule="auto"/>
        <w:ind w:left="7080" w:right="-427" w:firstLine="708"/>
        <w:rPr>
          <w:rFonts w:ascii="Arial" w:eastAsia="Times New Roman" w:hAnsi="Arial" w:cs="Arial"/>
          <w:lang w:eastAsia="sl-SI"/>
        </w:rPr>
      </w:pPr>
    </w:p>
    <w:p w14:paraId="69E8675D" w14:textId="77777777" w:rsidR="005B6EDD" w:rsidRDefault="005B6EDD" w:rsidP="00342AD4">
      <w:pPr>
        <w:spacing w:after="0" w:line="240" w:lineRule="auto"/>
        <w:ind w:left="7080" w:right="-427" w:firstLine="708"/>
        <w:rPr>
          <w:rFonts w:ascii="Arial" w:eastAsia="Times New Roman" w:hAnsi="Arial" w:cs="Arial"/>
          <w:lang w:eastAsia="sl-SI"/>
        </w:rPr>
      </w:pPr>
    </w:p>
    <w:p w14:paraId="66B7A263" w14:textId="77777777" w:rsidR="00AE376A" w:rsidRPr="008825BD" w:rsidRDefault="00AE376A" w:rsidP="00AE376A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  <w:r w:rsidRPr="008825BD">
        <w:rPr>
          <w:rFonts w:ascii="Arial" w:eastAsia="Times New Roman" w:hAnsi="Arial" w:cs="Arial"/>
          <w:b/>
          <w:lang w:eastAsia="sl-SI"/>
        </w:rPr>
        <w:t xml:space="preserve">                                                                                                                          </w:t>
      </w:r>
      <w:r w:rsidRPr="008825BD">
        <w:rPr>
          <w:rFonts w:ascii="Arial" w:eastAsia="Times New Roman" w:hAnsi="Arial" w:cs="Arial"/>
          <w:b/>
          <w:sz w:val="24"/>
          <w:szCs w:val="24"/>
          <w:bdr w:val="single" w:sz="4" w:space="0" w:color="auto" w:frame="1"/>
          <w:lang w:eastAsia="sl-SI"/>
        </w:rPr>
        <w:t xml:space="preserve">Obrazec – </w:t>
      </w:r>
      <w:r>
        <w:rPr>
          <w:rFonts w:ascii="Arial" w:eastAsia="Times New Roman" w:hAnsi="Arial" w:cs="Arial"/>
          <w:b/>
          <w:sz w:val="24"/>
          <w:szCs w:val="24"/>
          <w:bdr w:val="single" w:sz="4" w:space="0" w:color="auto" w:frame="1"/>
          <w:lang w:eastAsia="sl-SI"/>
        </w:rPr>
        <w:t>7</w:t>
      </w:r>
      <w:r w:rsidRPr="008825BD">
        <w:rPr>
          <w:rFonts w:ascii="Arial" w:eastAsia="Times New Roman" w:hAnsi="Arial" w:cs="Arial"/>
          <w:b/>
          <w:sz w:val="24"/>
          <w:szCs w:val="24"/>
          <w:bdr w:val="single" w:sz="4" w:space="0" w:color="auto" w:frame="1"/>
          <w:lang w:eastAsia="sl-SI"/>
        </w:rPr>
        <w:t xml:space="preserve">  </w:t>
      </w:r>
      <w:r w:rsidRPr="008825BD">
        <w:rPr>
          <w:rFonts w:ascii="Arial" w:eastAsia="Times New Roman" w:hAnsi="Arial" w:cs="Arial"/>
          <w:b/>
          <w:lang w:eastAsia="sl-SI"/>
        </w:rPr>
        <w:t xml:space="preserve"> </w:t>
      </w:r>
    </w:p>
    <w:p w14:paraId="2DDDAE85" w14:textId="77777777" w:rsidR="00922274" w:rsidRPr="008825BD" w:rsidRDefault="00922274" w:rsidP="00922274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  <w:r w:rsidRPr="008825BD">
        <w:rPr>
          <w:rFonts w:ascii="Arial" w:eastAsia="Times New Roman" w:hAnsi="Arial" w:cs="Arial"/>
          <w:b/>
          <w:lang w:eastAsia="sl-SI"/>
        </w:rPr>
        <w:t xml:space="preserve">                                                                               </w:t>
      </w:r>
    </w:p>
    <w:p w14:paraId="2C7CF624" w14:textId="77777777" w:rsidR="00922274" w:rsidRPr="00CA7CF2" w:rsidRDefault="00922274" w:rsidP="00763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0FB840A" w14:textId="77777777" w:rsidR="0076338D" w:rsidRPr="00CA7CF2" w:rsidRDefault="00AD357D" w:rsidP="007633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CA7CF2">
        <w:rPr>
          <w:rFonts w:ascii="Arial" w:eastAsia="Times New Roman" w:hAnsi="Arial" w:cs="Arial"/>
          <w:b/>
        </w:rPr>
        <w:t>Opis predmeta javnega naročila in ostalih zahtev naročnika</w:t>
      </w:r>
    </w:p>
    <w:p w14:paraId="026A20C0" w14:textId="77777777" w:rsidR="00484625" w:rsidRDefault="00484625" w:rsidP="00D40E56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8169"/>
      </w:tblGrid>
      <w:tr w:rsidR="005B6EDD" w:rsidRPr="005B6EDD" w14:paraId="283397A2" w14:textId="77777777" w:rsidTr="00EC040D">
        <w:trPr>
          <w:trHeight w:val="363"/>
        </w:trPr>
        <w:tc>
          <w:tcPr>
            <w:tcW w:w="11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C27A7F4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B6EDD">
              <w:rPr>
                <w:rFonts w:ascii="Arial" w:eastAsia="Times New Roman" w:hAnsi="Arial" w:cs="Arial"/>
                <w:b/>
                <w:lang w:eastAsia="sl-SI"/>
              </w:rPr>
              <w:t>1.</w:t>
            </w:r>
          </w:p>
        </w:tc>
        <w:tc>
          <w:tcPr>
            <w:tcW w:w="8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904F85D" w14:textId="5A72462B" w:rsidR="005B6EDD" w:rsidRPr="005B6EDD" w:rsidRDefault="004754F0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u w:val="single"/>
                <w:lang w:eastAsia="sl-SI"/>
              </w:rPr>
            </w:pPr>
            <w:r>
              <w:rPr>
                <w:rFonts w:ascii="Arial" w:eastAsia="Times New Roman" w:hAnsi="Arial" w:cs="Arial"/>
                <w:b/>
                <w:lang w:eastAsia="sl-SI"/>
              </w:rPr>
              <w:t>Naziv s</w:t>
            </w:r>
            <w:r w:rsidR="005B6EDD" w:rsidRPr="005B6EDD">
              <w:rPr>
                <w:rFonts w:ascii="Arial" w:eastAsia="Times New Roman" w:hAnsi="Arial" w:cs="Arial"/>
                <w:b/>
                <w:lang w:eastAsia="sl-SI"/>
              </w:rPr>
              <w:t>troja:</w:t>
            </w:r>
            <w:r w:rsidR="005B6EDD" w:rsidRPr="005B6EDD">
              <w:rPr>
                <w:rFonts w:ascii="Arial" w:eastAsia="Times New Roman" w:hAnsi="Arial" w:cs="Arial"/>
                <w:b/>
                <w:u w:val="single"/>
                <w:lang w:eastAsia="sl-SI"/>
              </w:rPr>
              <w:t xml:space="preserve"> </w:t>
            </w:r>
            <w:r w:rsidR="00353C6F">
              <w:rPr>
                <w:rFonts w:ascii="Arial" w:eastAsia="Times New Roman" w:hAnsi="Arial" w:cs="Arial"/>
                <w:b/>
                <w:u w:val="single"/>
                <w:lang w:eastAsia="sl-SI"/>
              </w:rPr>
              <w:t>P</w:t>
            </w:r>
            <w:r w:rsidR="00353C6F" w:rsidRPr="00353C6F">
              <w:rPr>
                <w:rFonts w:ascii="Arial" w:eastAsia="Times New Roman" w:hAnsi="Arial" w:cs="Arial"/>
                <w:b/>
                <w:u w:val="single"/>
                <w:lang w:eastAsia="sl-SI"/>
              </w:rPr>
              <w:t>ogonsk</w:t>
            </w:r>
            <w:r w:rsidR="00353C6F">
              <w:rPr>
                <w:rFonts w:ascii="Arial" w:eastAsia="Times New Roman" w:hAnsi="Arial" w:cs="Arial"/>
                <w:b/>
                <w:u w:val="single"/>
                <w:lang w:eastAsia="sl-SI"/>
              </w:rPr>
              <w:t>i</w:t>
            </w:r>
            <w:r w:rsidR="00353C6F" w:rsidRPr="00353C6F">
              <w:rPr>
                <w:rFonts w:ascii="Arial" w:eastAsia="Times New Roman" w:hAnsi="Arial" w:cs="Arial"/>
                <w:b/>
                <w:u w:val="single"/>
                <w:lang w:eastAsia="sl-SI"/>
              </w:rPr>
              <w:t xml:space="preserve"> agregat za obdelavo tal (traktor)</w:t>
            </w:r>
          </w:p>
          <w:p w14:paraId="058A5D8D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5B6EDD" w:rsidRPr="005B6EDD" w14:paraId="450E0446" w14:textId="77777777" w:rsidTr="00EC040D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82C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5B6EDD" w:rsidRPr="005B6EDD" w14:paraId="37433C4C" w14:textId="77777777" w:rsidTr="00EC040D"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5C6C7AC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B6EDD">
              <w:rPr>
                <w:rFonts w:ascii="Arial" w:eastAsia="Times New Roman" w:hAnsi="Arial" w:cs="Arial"/>
                <w:b/>
                <w:lang w:eastAsia="sl-SI"/>
              </w:rPr>
              <w:t>1.1.</w:t>
            </w:r>
          </w:p>
        </w:tc>
        <w:tc>
          <w:tcPr>
            <w:tcW w:w="8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E6EDF1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B6EDD">
              <w:rPr>
                <w:rFonts w:ascii="Arial" w:eastAsia="Times New Roman" w:hAnsi="Arial" w:cs="Arial"/>
                <w:b/>
                <w:lang w:eastAsia="sl-SI"/>
              </w:rPr>
              <w:t>SPLOŠNI OPIS</w:t>
            </w:r>
          </w:p>
        </w:tc>
      </w:tr>
      <w:tr w:rsidR="005B6EDD" w:rsidRPr="005B6EDD" w14:paraId="027E28BC" w14:textId="77777777" w:rsidTr="00EC040D">
        <w:trPr>
          <w:trHeight w:val="516"/>
        </w:trPr>
        <w:tc>
          <w:tcPr>
            <w:tcW w:w="93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912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dizel motor, moči 250-260 kW,</w:t>
            </w:r>
          </w:p>
          <w:p w14:paraId="71A48B92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 xml:space="preserve">- elektronski sistem krmiljenja </w:t>
            </w:r>
          </w:p>
          <w:p w14:paraId="508B5D8B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tritočkovno prednje vzmetenje</w:t>
            </w:r>
          </w:p>
          <w:p w14:paraId="0D9080EE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hitro vpetje za zamenjavo priključkov,</w:t>
            </w:r>
          </w:p>
          <w:p w14:paraId="7BAEDF5B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pogon na vsa kolesa,</w:t>
            </w:r>
          </w:p>
          <w:p w14:paraId="7EBBAF66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zadnja kamera integrirana v streho traktorja</w:t>
            </w:r>
          </w:p>
          <w:p w14:paraId="0144DA50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- 2 leti garancije ali 2000 delovnih ur</w:t>
            </w:r>
          </w:p>
          <w:p w14:paraId="4977E516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sovoznikov sedež,</w:t>
            </w:r>
          </w:p>
          <w:p w14:paraId="06017F52" w14:textId="179C5569" w:rsidR="005B6EDD" w:rsidRPr="005B6EDD" w:rsidRDefault="00EC040D" w:rsidP="00EC040D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aktivni hlajen predal za malico ali pijačo (hladilnik).</w:t>
            </w:r>
          </w:p>
        </w:tc>
      </w:tr>
      <w:tr w:rsidR="005B6EDD" w:rsidRPr="005B6EDD" w14:paraId="28947AD8" w14:textId="77777777" w:rsidTr="00EC040D"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CED73C3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B6EDD">
              <w:rPr>
                <w:rFonts w:ascii="Arial" w:eastAsia="Times New Roman" w:hAnsi="Arial" w:cs="Arial"/>
                <w:b/>
                <w:lang w:eastAsia="sl-SI"/>
              </w:rPr>
              <w:t>1.2.</w:t>
            </w:r>
          </w:p>
        </w:tc>
        <w:tc>
          <w:tcPr>
            <w:tcW w:w="8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7ED3E9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B6EDD">
              <w:rPr>
                <w:rFonts w:ascii="Arial" w:eastAsia="Times New Roman" w:hAnsi="Arial" w:cs="Arial"/>
                <w:b/>
                <w:lang w:eastAsia="sl-SI"/>
              </w:rPr>
              <w:t>TEHNIČNI PODATKI</w:t>
            </w:r>
          </w:p>
        </w:tc>
      </w:tr>
      <w:tr w:rsidR="005B6EDD" w:rsidRPr="005B6EDD" w14:paraId="2EC2EDA5" w14:textId="77777777" w:rsidTr="00EC040D">
        <w:tc>
          <w:tcPr>
            <w:tcW w:w="93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80D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u w:val="single"/>
                <w:lang w:eastAsia="sl-SI"/>
              </w:rPr>
            </w:pPr>
            <w:r w:rsidRPr="00EC040D">
              <w:rPr>
                <w:rFonts w:ascii="Arial" w:eastAsia="Calibri" w:hAnsi="Arial" w:cs="Arial"/>
                <w:u w:val="single"/>
                <w:lang w:eastAsia="sl-SI"/>
              </w:rPr>
              <w:t>Motor:</w:t>
            </w:r>
          </w:p>
          <w:p w14:paraId="4C4F3FD7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prostornina motorja                  ≥  9.000 cm3,</w:t>
            </w:r>
          </w:p>
          <w:p w14:paraId="17510222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moč                                           250 do 260 KW,</w:t>
            </w:r>
          </w:p>
          <w:p w14:paraId="19CBA2D4" w14:textId="77777777" w:rsidR="00EC040D" w:rsidRPr="00EC040D" w:rsidRDefault="00EC040D" w:rsidP="00EC040D">
            <w:pPr>
              <w:tabs>
                <w:tab w:val="left" w:pos="3686"/>
              </w:tabs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</w:p>
          <w:p w14:paraId="343255A4" w14:textId="77777777" w:rsidR="00EC040D" w:rsidRPr="00EC040D" w:rsidRDefault="00EC040D" w:rsidP="00EC040D">
            <w:pPr>
              <w:tabs>
                <w:tab w:val="left" w:pos="3686"/>
              </w:tabs>
              <w:spacing w:after="0" w:line="240" w:lineRule="auto"/>
              <w:rPr>
                <w:rFonts w:ascii="Arial" w:eastAsia="Calibri" w:hAnsi="Arial" w:cs="Arial"/>
                <w:u w:val="single"/>
                <w:lang w:eastAsia="sl-SI"/>
              </w:rPr>
            </w:pPr>
            <w:r w:rsidRPr="00EC040D">
              <w:rPr>
                <w:rFonts w:ascii="Arial" w:eastAsia="Calibri" w:hAnsi="Arial" w:cs="Arial"/>
                <w:u w:val="single"/>
                <w:lang w:eastAsia="sl-SI"/>
              </w:rPr>
              <w:t>Pogon:</w:t>
            </w:r>
          </w:p>
          <w:p w14:paraId="0A0C3804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hitrost vožnje naprej                ≥ 50 km/h,</w:t>
            </w:r>
          </w:p>
          <w:p w14:paraId="11CDB737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minimalna hitrost                     ≤ 0,05 km/h</w:t>
            </w:r>
          </w:p>
          <w:p w14:paraId="1BFA7094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medosna razdalja                    &lt; 3000 mm,</w:t>
            </w:r>
          </w:p>
          <w:p w14:paraId="71BDAF0F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min teža stroja                          11.000 kg,</w:t>
            </w:r>
          </w:p>
          <w:p w14:paraId="14F1D5BA" w14:textId="77777777" w:rsidR="00EC040D" w:rsidRPr="00EC040D" w:rsidRDefault="00EC040D" w:rsidP="00EC040D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 xml:space="preserve">- </w:t>
            </w:r>
            <w:proofErr w:type="spellStart"/>
            <w:r w:rsidRPr="00EC040D">
              <w:rPr>
                <w:rFonts w:ascii="Arial" w:eastAsia="Calibri" w:hAnsi="Arial" w:cs="Arial"/>
                <w:lang w:eastAsia="sl-SI"/>
              </w:rPr>
              <w:t>max</w:t>
            </w:r>
            <w:proofErr w:type="spellEnd"/>
            <w:r w:rsidRPr="00EC040D">
              <w:rPr>
                <w:rFonts w:ascii="Arial" w:eastAsia="Calibri" w:hAnsi="Arial" w:cs="Arial"/>
                <w:lang w:eastAsia="sl-SI"/>
              </w:rPr>
              <w:t xml:space="preserve">. teža stroja                       14.000 kg , </w:t>
            </w:r>
          </w:p>
          <w:p w14:paraId="1A28EAC3" w14:textId="67183283" w:rsidR="005B6EDD" w:rsidRPr="005B6EDD" w:rsidRDefault="00EC040D" w:rsidP="00EC040D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Calibri" w:hAnsi="Arial" w:cs="Arial"/>
                <w:lang w:eastAsia="sl-SI"/>
              </w:rPr>
              <w:t>- min prostornina rezervoarja     500 l.</w:t>
            </w:r>
          </w:p>
        </w:tc>
      </w:tr>
      <w:tr w:rsidR="005B6EDD" w:rsidRPr="005B6EDD" w14:paraId="253F595C" w14:textId="77777777" w:rsidTr="00EC040D"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7238C44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B6EDD">
              <w:rPr>
                <w:rFonts w:ascii="Arial" w:eastAsia="Times New Roman" w:hAnsi="Arial" w:cs="Arial"/>
                <w:b/>
                <w:lang w:eastAsia="sl-SI"/>
              </w:rPr>
              <w:t>1.3.</w:t>
            </w:r>
          </w:p>
        </w:tc>
        <w:tc>
          <w:tcPr>
            <w:tcW w:w="8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C8BE74" w14:textId="77777777" w:rsidR="005B6EDD" w:rsidRPr="005B6EDD" w:rsidRDefault="005B6EDD" w:rsidP="005B6EDD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B6EDD">
              <w:rPr>
                <w:rFonts w:ascii="Arial" w:eastAsia="Times New Roman" w:hAnsi="Arial" w:cs="Arial"/>
                <w:b/>
                <w:lang w:eastAsia="sl-SI"/>
              </w:rPr>
              <w:t>OPREMA</w:t>
            </w:r>
          </w:p>
        </w:tc>
      </w:tr>
      <w:tr w:rsidR="005B6EDD" w:rsidRPr="005B6EDD" w14:paraId="38E330D3" w14:textId="77777777" w:rsidTr="00EC040D">
        <w:trPr>
          <w:trHeight w:val="556"/>
        </w:trPr>
        <w:tc>
          <w:tcPr>
            <w:tcW w:w="93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999CEA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Variabilna hidravlična črpalka (&gt; 220 l/min),</w:t>
            </w:r>
          </w:p>
          <w:p w14:paraId="57257474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vzmetena prednja prema,</w:t>
            </w:r>
          </w:p>
          <w:p w14:paraId="52F16FDD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mehansko vzmetena kabina,</w:t>
            </w:r>
          </w:p>
          <w:p w14:paraId="135D5671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kabina s klimo in gretjem,</w:t>
            </w:r>
          </w:p>
          <w:p w14:paraId="7EC9E8C4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4 stebrna kabina,</w:t>
            </w:r>
          </w:p>
          <w:p w14:paraId="22F39E7E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Varnostni pas,</w:t>
            </w:r>
          </w:p>
          <w:p w14:paraId="771401D7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3x utripajoča rumena luč,</w:t>
            </w:r>
          </w:p>
          <w:p w14:paraId="55978C8A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Označitev za največjo dovoljeno hitrost,</w:t>
            </w:r>
          </w:p>
          <w:p w14:paraId="31F778A7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Zračno vzmeten voznikov sedež,</w:t>
            </w:r>
          </w:p>
          <w:p w14:paraId="7DDC756E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Zunanje tipke na blatniku za upravljanje zadnje hidravlike in kardanske gredi,</w:t>
            </w:r>
          </w:p>
          <w:p w14:paraId="0D920A34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Števec delovnih ur,</w:t>
            </w:r>
          </w:p>
          <w:p w14:paraId="369E2F81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LED žarometi (delovni) vsaj 6 spredaj, vsaj 6 zadaj in vsaj  4x na strani</w:t>
            </w:r>
          </w:p>
          <w:p w14:paraId="6D912DB2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Zračni zavorni sistem za priklopnik (2 krožni),</w:t>
            </w:r>
          </w:p>
          <w:p w14:paraId="7592EA97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Vsaj 5 parov hidravličnih ventilov zadaj,</w:t>
            </w:r>
          </w:p>
          <w:p w14:paraId="203E9679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Prednja hidravlika vsaj 3,5 t</w:t>
            </w:r>
          </w:p>
          <w:p w14:paraId="1C1F5DED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2 para hidravlični spojki na prednji hidravliki,</w:t>
            </w:r>
          </w:p>
          <w:p w14:paraId="7A6308E3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Zadnja kardanska gred hitrosti 540E/1000/1000E</w:t>
            </w:r>
          </w:p>
          <w:p w14:paraId="4458EAB8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Prednja kardanska gred,</w:t>
            </w:r>
          </w:p>
          <w:p w14:paraId="2231713C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</w:r>
            <w:proofErr w:type="spellStart"/>
            <w:r w:rsidRPr="00EC040D">
              <w:rPr>
                <w:rFonts w:ascii="Arial" w:eastAsia="Times New Roman" w:hAnsi="Arial" w:cs="Arial"/>
                <w:lang w:eastAsia="sl-SI"/>
              </w:rPr>
              <w:t>Multifunkcijska</w:t>
            </w:r>
            <w:proofErr w:type="spellEnd"/>
            <w:r w:rsidRPr="00EC040D">
              <w:rPr>
                <w:rFonts w:ascii="Arial" w:eastAsia="Times New Roman" w:hAnsi="Arial" w:cs="Arial"/>
                <w:lang w:eastAsia="sl-SI"/>
              </w:rPr>
              <w:t xml:space="preserve"> ročica v kabini traktorja,</w:t>
            </w:r>
          </w:p>
          <w:p w14:paraId="5DD1BCD9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Škatla za shranjevanje orodja,</w:t>
            </w:r>
          </w:p>
          <w:p w14:paraId="5246B78F" w14:textId="77777777" w:rsidR="00EC040D" w:rsidRPr="00EC040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GPS navigacija,</w:t>
            </w:r>
          </w:p>
          <w:p w14:paraId="55084245" w14:textId="7DFCC3E9" w:rsidR="00DE5364" w:rsidRPr="005B6EDD" w:rsidRDefault="00EC040D" w:rsidP="00EC040D">
            <w:pPr>
              <w:spacing w:after="0" w:line="240" w:lineRule="auto"/>
              <w:ind w:right="-427"/>
              <w:rPr>
                <w:rFonts w:ascii="Arial" w:eastAsia="Times New Roman" w:hAnsi="Arial" w:cs="Arial"/>
                <w:lang w:eastAsia="sl-SI"/>
              </w:rPr>
            </w:pPr>
            <w:r w:rsidRPr="00EC040D">
              <w:rPr>
                <w:rFonts w:ascii="Arial" w:eastAsia="Times New Roman" w:hAnsi="Arial" w:cs="Arial"/>
                <w:lang w:eastAsia="sl-SI"/>
              </w:rPr>
              <w:t>-</w:t>
            </w:r>
            <w:r w:rsidRPr="00EC040D">
              <w:rPr>
                <w:rFonts w:ascii="Arial" w:eastAsia="Times New Roman" w:hAnsi="Arial" w:cs="Arial"/>
                <w:lang w:eastAsia="sl-SI"/>
              </w:rPr>
              <w:tab/>
              <w:t>Brezplačna aplikacija upravljanja dokumentacije ter brezžična sinhronizacija s strojem.</w:t>
            </w:r>
          </w:p>
        </w:tc>
      </w:tr>
      <w:tr w:rsidR="005938A9" w:rsidRPr="005938A9" w14:paraId="0F588591" w14:textId="77777777" w:rsidTr="00EC040D"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60FD3EF" w14:textId="375A4D28" w:rsidR="005B6EDD" w:rsidRPr="005938A9" w:rsidRDefault="005B6EDD" w:rsidP="00F76840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938A9">
              <w:rPr>
                <w:rFonts w:ascii="Arial" w:eastAsia="Times New Roman" w:hAnsi="Arial" w:cs="Arial"/>
                <w:b/>
                <w:lang w:eastAsia="sl-SI"/>
              </w:rPr>
              <w:lastRenderedPageBreak/>
              <w:t>1.4.</w:t>
            </w:r>
          </w:p>
        </w:tc>
        <w:tc>
          <w:tcPr>
            <w:tcW w:w="8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423784" w14:textId="16AF2BF2" w:rsidR="005B6EDD" w:rsidRPr="005938A9" w:rsidRDefault="005B6EDD" w:rsidP="00F76840">
            <w:pPr>
              <w:spacing w:after="0" w:line="240" w:lineRule="auto"/>
              <w:ind w:right="-427"/>
              <w:rPr>
                <w:rFonts w:ascii="Arial" w:eastAsia="Times New Roman" w:hAnsi="Arial" w:cs="Arial"/>
                <w:b/>
                <w:lang w:eastAsia="sl-SI"/>
              </w:rPr>
            </w:pPr>
            <w:r w:rsidRPr="005938A9">
              <w:rPr>
                <w:rFonts w:ascii="Arial" w:eastAsia="Times New Roman" w:hAnsi="Arial" w:cs="Arial"/>
                <w:b/>
                <w:lang w:eastAsia="sl-SI"/>
              </w:rPr>
              <w:t>OSTALE ZAHTEVE</w:t>
            </w:r>
          </w:p>
        </w:tc>
      </w:tr>
      <w:tr w:rsidR="005938A9" w:rsidRPr="005938A9" w14:paraId="49B13264" w14:textId="77777777" w:rsidTr="00EC040D">
        <w:tc>
          <w:tcPr>
            <w:tcW w:w="9322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23D456" w14:textId="184F3209" w:rsidR="005B6EDD" w:rsidRPr="00835004" w:rsidRDefault="005B6EDD" w:rsidP="005B6EDD">
            <w:pPr>
              <w:pStyle w:val="Odstavekseznama"/>
              <w:numPr>
                <w:ilvl w:val="0"/>
                <w:numId w:val="1"/>
              </w:numPr>
              <w:ind w:right="-427"/>
              <w:rPr>
                <w:rFonts w:ascii="Arial" w:hAnsi="Arial" w:cs="Arial"/>
                <w:sz w:val="22"/>
                <w:szCs w:val="22"/>
              </w:rPr>
            </w:pPr>
            <w:r w:rsidRPr="00835004">
              <w:rPr>
                <w:rFonts w:ascii="Arial" w:hAnsi="Arial" w:cs="Arial"/>
                <w:sz w:val="22"/>
                <w:szCs w:val="22"/>
              </w:rPr>
              <w:t>garancijski rok 12 mesecev</w:t>
            </w:r>
          </w:p>
          <w:p w14:paraId="79993491" w14:textId="77777777" w:rsidR="005B6EDD" w:rsidRPr="00835004" w:rsidRDefault="005B6EDD" w:rsidP="005B6EDD">
            <w:pPr>
              <w:pStyle w:val="Odstavekseznama"/>
              <w:numPr>
                <w:ilvl w:val="0"/>
                <w:numId w:val="1"/>
              </w:numPr>
              <w:ind w:right="-427"/>
              <w:rPr>
                <w:rFonts w:ascii="Arial" w:hAnsi="Arial" w:cs="Arial"/>
                <w:sz w:val="22"/>
                <w:szCs w:val="22"/>
              </w:rPr>
            </w:pPr>
            <w:r w:rsidRPr="00835004">
              <w:rPr>
                <w:rFonts w:ascii="Arial" w:hAnsi="Arial" w:cs="Arial"/>
                <w:sz w:val="22"/>
                <w:szCs w:val="22"/>
              </w:rPr>
              <w:t>servis v Sloveniji</w:t>
            </w:r>
          </w:p>
          <w:p w14:paraId="66E53962" w14:textId="6672D018" w:rsidR="005B6EDD" w:rsidRPr="00835004" w:rsidRDefault="005B6EDD" w:rsidP="005B6EDD">
            <w:pPr>
              <w:pStyle w:val="Odstavekseznama"/>
              <w:numPr>
                <w:ilvl w:val="0"/>
                <w:numId w:val="1"/>
              </w:numPr>
              <w:ind w:right="-427"/>
              <w:rPr>
                <w:rFonts w:ascii="Arial" w:hAnsi="Arial" w:cs="Arial"/>
                <w:sz w:val="22"/>
                <w:szCs w:val="22"/>
              </w:rPr>
            </w:pPr>
            <w:r w:rsidRPr="00835004">
              <w:rPr>
                <w:rFonts w:ascii="Arial" w:hAnsi="Arial" w:cs="Arial"/>
                <w:sz w:val="22"/>
                <w:szCs w:val="22"/>
              </w:rPr>
              <w:t>dobavitelj mora zagotoviti rezervne dele</w:t>
            </w:r>
          </w:p>
          <w:p w14:paraId="5DA62420" w14:textId="4AECCB3B" w:rsidR="00C916E9" w:rsidRPr="00835004" w:rsidRDefault="00C916E9" w:rsidP="005B6EDD">
            <w:pPr>
              <w:pStyle w:val="Odstavekseznama"/>
              <w:numPr>
                <w:ilvl w:val="0"/>
                <w:numId w:val="1"/>
              </w:numPr>
              <w:ind w:right="-427"/>
              <w:rPr>
                <w:rFonts w:ascii="Arial" w:hAnsi="Arial" w:cs="Arial"/>
                <w:sz w:val="22"/>
                <w:szCs w:val="22"/>
              </w:rPr>
            </w:pPr>
            <w:r w:rsidRPr="00835004">
              <w:rPr>
                <w:rFonts w:ascii="Arial" w:hAnsi="Arial" w:cs="Arial"/>
                <w:sz w:val="22"/>
                <w:szCs w:val="22"/>
              </w:rPr>
              <w:t>navodila za uporabo v slovenskem jeziku</w:t>
            </w:r>
          </w:p>
          <w:p w14:paraId="7ED4EDBC" w14:textId="4D57D440" w:rsidR="005B6EDD" w:rsidRPr="005938A9" w:rsidRDefault="005B6EDD" w:rsidP="005B6EDD">
            <w:pPr>
              <w:pStyle w:val="Odstavekseznama"/>
              <w:numPr>
                <w:ilvl w:val="0"/>
                <w:numId w:val="1"/>
              </w:numPr>
              <w:ind w:right="-427"/>
              <w:rPr>
                <w:rFonts w:ascii="Arial" w:hAnsi="Arial" w:cs="Arial"/>
                <w:sz w:val="22"/>
                <w:szCs w:val="22"/>
              </w:rPr>
            </w:pPr>
            <w:r w:rsidRPr="00835004">
              <w:rPr>
                <w:rFonts w:ascii="Arial" w:hAnsi="Arial" w:cs="Arial"/>
                <w:sz w:val="22"/>
                <w:szCs w:val="22"/>
              </w:rPr>
              <w:t>usposabljanje osebja skladno z razpisno dokume</w:t>
            </w:r>
            <w:r w:rsidR="005938A9" w:rsidRPr="00835004">
              <w:rPr>
                <w:rFonts w:ascii="Arial" w:hAnsi="Arial" w:cs="Arial"/>
                <w:sz w:val="22"/>
                <w:szCs w:val="22"/>
              </w:rPr>
              <w:t>n</w:t>
            </w:r>
            <w:r w:rsidRPr="00835004">
              <w:rPr>
                <w:rFonts w:ascii="Arial" w:hAnsi="Arial" w:cs="Arial"/>
                <w:sz w:val="22"/>
                <w:szCs w:val="22"/>
              </w:rPr>
              <w:t>tacijo</w:t>
            </w:r>
          </w:p>
        </w:tc>
      </w:tr>
    </w:tbl>
    <w:p w14:paraId="043A1BA5" w14:textId="77777777" w:rsidR="005B6EDD" w:rsidRPr="007E11F9" w:rsidRDefault="005B6EDD" w:rsidP="00D40E56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</w:p>
    <w:p w14:paraId="3C772152" w14:textId="77777777" w:rsidR="00435EC9" w:rsidRPr="00600DFA" w:rsidRDefault="00435EC9" w:rsidP="00435EC9">
      <w:pPr>
        <w:spacing w:after="0" w:line="240" w:lineRule="auto"/>
        <w:jc w:val="both"/>
        <w:rPr>
          <w:rFonts w:ascii="Arial" w:eastAsia="Times New Roman" w:hAnsi="Arial" w:cs="Arial"/>
          <w:kern w:val="16"/>
          <w:lang w:eastAsia="sl-SI"/>
        </w:rPr>
      </w:pPr>
    </w:p>
    <w:p w14:paraId="414609C7" w14:textId="77777777" w:rsidR="00435EC9" w:rsidRPr="00600DFA" w:rsidRDefault="00435EC9" w:rsidP="00435EC9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lang w:eastAsia="sl-SI"/>
        </w:rPr>
      </w:pPr>
      <w:r w:rsidRPr="00600DFA">
        <w:rPr>
          <w:rFonts w:ascii="Arial" w:eastAsia="Times New Roman" w:hAnsi="Arial" w:cs="Arial"/>
          <w:b/>
          <w:kern w:val="16"/>
          <w:lang w:eastAsia="sl-SI"/>
        </w:rPr>
        <w:t>Pod kazensko in materialno odgovornostjo izjavljamo, da so vsi podatki in izjave, ki smo jih dali resnični in ustrezajo zadnjemu dejanskemu stanju pred oddajo ponudbe.</w:t>
      </w:r>
    </w:p>
    <w:p w14:paraId="36F1F09C" w14:textId="77777777" w:rsidR="00435EC9" w:rsidRPr="00600DFA" w:rsidRDefault="00435EC9" w:rsidP="00435E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284"/>
        <w:jc w:val="both"/>
        <w:rPr>
          <w:rFonts w:ascii="Arial" w:eastAsia="Times New Roman" w:hAnsi="Arial" w:cs="Arial"/>
          <w:lang w:eastAsia="sl-SI"/>
        </w:rPr>
      </w:pPr>
      <w:r w:rsidRPr="00600DFA">
        <w:rPr>
          <w:rFonts w:ascii="Arial" w:eastAsia="Times New Roman" w:hAnsi="Arial" w:cs="Arial"/>
          <w:lang w:eastAsia="sl-SI"/>
        </w:rPr>
        <w:t xml:space="preserve">    </w:t>
      </w:r>
    </w:p>
    <w:p w14:paraId="7AA857ED" w14:textId="68EFA7D3" w:rsidR="00435EC9" w:rsidRPr="00600DFA" w:rsidRDefault="00435EC9" w:rsidP="00435E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600DFA">
        <w:rPr>
          <w:rFonts w:ascii="Arial" w:eastAsia="Times New Roman" w:hAnsi="Arial" w:cs="Arial"/>
          <w:lang w:eastAsia="sl-SI"/>
        </w:rPr>
        <w:t xml:space="preserve">Ta izjava je sestavni del in priloga ponudbe, s katero se prijavljamo na objavljeno javno naročilo za izbiro dobavitelja </w:t>
      </w:r>
      <w:r w:rsidR="004754F0">
        <w:rPr>
          <w:rFonts w:ascii="Arial" w:eastAsia="Times New Roman" w:hAnsi="Arial" w:cs="Arial"/>
          <w:lang w:eastAsia="sl-SI"/>
        </w:rPr>
        <w:t>traktorja</w:t>
      </w:r>
      <w:r w:rsidRPr="00600DFA">
        <w:rPr>
          <w:rFonts w:ascii="Arial" w:eastAsia="Times New Roman" w:hAnsi="Arial" w:cs="Arial"/>
          <w:lang w:eastAsia="sl-SI"/>
        </w:rPr>
        <w:t>, ki ga izvaja Kmetijski inštitut Slovenije.</w:t>
      </w:r>
    </w:p>
    <w:p w14:paraId="27421556" w14:textId="77777777" w:rsidR="00435EC9" w:rsidRPr="00B33B5A" w:rsidRDefault="00435EC9" w:rsidP="00435EC9">
      <w:pPr>
        <w:spacing w:after="0" w:line="240" w:lineRule="auto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2D394FFF" w14:textId="77777777" w:rsidR="00435EC9" w:rsidRPr="00B33B5A" w:rsidRDefault="00435EC9" w:rsidP="00435EC9">
      <w:pPr>
        <w:spacing w:after="0" w:line="240" w:lineRule="auto"/>
        <w:jc w:val="both"/>
        <w:rPr>
          <w:rFonts w:ascii="Arial" w:eastAsia="Times New Roman" w:hAnsi="Arial" w:cs="Arial"/>
          <w:kern w:val="16"/>
          <w:sz w:val="20"/>
          <w:szCs w:val="20"/>
          <w:lang w:eastAsia="sl-SI"/>
        </w:rPr>
      </w:pPr>
    </w:p>
    <w:p w14:paraId="0ABEB59E" w14:textId="77777777" w:rsidR="00435EC9" w:rsidRPr="00B33B5A" w:rsidRDefault="00435EC9" w:rsidP="00435EC9">
      <w:pPr>
        <w:ind w:right="-427"/>
        <w:rPr>
          <w:rFonts w:ascii="Arial" w:hAnsi="Arial" w:cs="Arial"/>
          <w:sz w:val="20"/>
          <w:szCs w:val="20"/>
        </w:rPr>
      </w:pPr>
      <w:r w:rsidRPr="00B33B5A">
        <w:rPr>
          <w:rFonts w:ascii="Arial" w:hAnsi="Arial" w:cs="Arial"/>
          <w:sz w:val="20"/>
          <w:szCs w:val="20"/>
        </w:rPr>
        <w:t>Datum: ______________________________</w:t>
      </w:r>
    </w:p>
    <w:p w14:paraId="514A28EB" w14:textId="77777777" w:rsidR="00435EC9" w:rsidRPr="00B33B5A" w:rsidRDefault="00435EC9" w:rsidP="00435EC9">
      <w:pPr>
        <w:ind w:right="-427"/>
        <w:rPr>
          <w:rFonts w:ascii="Arial" w:hAnsi="Arial" w:cs="Arial"/>
          <w:sz w:val="20"/>
          <w:szCs w:val="20"/>
        </w:rPr>
      </w:pPr>
      <w:r w:rsidRPr="00B33B5A">
        <w:rPr>
          <w:rFonts w:ascii="Arial" w:hAnsi="Arial" w:cs="Arial"/>
          <w:sz w:val="20"/>
          <w:szCs w:val="20"/>
        </w:rPr>
        <w:t>Kraj: ________________________________                  Ime in priimek pooblaščene osebe</w:t>
      </w:r>
    </w:p>
    <w:p w14:paraId="251093E4" w14:textId="77777777" w:rsidR="00435EC9" w:rsidRPr="00B33B5A" w:rsidRDefault="00435EC9" w:rsidP="00435EC9">
      <w:pPr>
        <w:spacing w:after="120"/>
        <w:ind w:left="4248" w:right="-427" w:firstLine="708"/>
        <w:rPr>
          <w:rFonts w:ascii="Arial" w:hAnsi="Arial" w:cs="Arial"/>
          <w:sz w:val="20"/>
          <w:szCs w:val="20"/>
        </w:rPr>
      </w:pPr>
      <w:r w:rsidRPr="00B33B5A">
        <w:rPr>
          <w:rFonts w:ascii="Arial" w:hAnsi="Arial" w:cs="Arial"/>
          <w:sz w:val="20"/>
          <w:szCs w:val="20"/>
        </w:rPr>
        <w:t>____________________________________</w:t>
      </w:r>
    </w:p>
    <w:p w14:paraId="0806677A" w14:textId="77777777" w:rsidR="00435EC9" w:rsidRPr="00B33B5A" w:rsidRDefault="00435EC9" w:rsidP="00435EC9">
      <w:pPr>
        <w:spacing w:after="120"/>
        <w:ind w:left="6372" w:right="-427" w:firstLine="708"/>
        <w:rPr>
          <w:rFonts w:ascii="Arial" w:hAnsi="Arial" w:cs="Arial"/>
          <w:sz w:val="20"/>
          <w:szCs w:val="20"/>
        </w:rPr>
      </w:pPr>
      <w:r w:rsidRPr="00B33B5A">
        <w:rPr>
          <w:rFonts w:ascii="Arial" w:hAnsi="Arial" w:cs="Arial"/>
          <w:sz w:val="20"/>
          <w:szCs w:val="20"/>
        </w:rPr>
        <w:t>(podpis)</w:t>
      </w:r>
    </w:p>
    <w:p w14:paraId="78BC5808" w14:textId="77777777" w:rsidR="00435EC9" w:rsidRDefault="00435EC9" w:rsidP="00D40E56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</w:p>
    <w:p w14:paraId="6C8A2B42" w14:textId="77777777" w:rsidR="00435EC9" w:rsidRDefault="00435EC9" w:rsidP="00D40E56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OBVEZNA PRILOGA OBRAZCA 7:</w:t>
      </w:r>
    </w:p>
    <w:p w14:paraId="0BAA62AA" w14:textId="77777777" w:rsidR="00435EC9" w:rsidRDefault="00435EC9" w:rsidP="00D40E56">
      <w:pPr>
        <w:spacing w:after="0" w:line="240" w:lineRule="auto"/>
        <w:ind w:right="-427"/>
        <w:rPr>
          <w:rFonts w:ascii="Arial" w:eastAsia="Times New Roman" w:hAnsi="Arial" w:cs="Arial"/>
          <w:lang w:eastAsia="sl-SI"/>
        </w:rPr>
      </w:pPr>
    </w:p>
    <w:p w14:paraId="39CF4130" w14:textId="4F232FB3" w:rsidR="00353C6F" w:rsidRPr="00353C6F" w:rsidRDefault="00435EC9" w:rsidP="00353C6F">
      <w:pPr>
        <w:spacing w:after="0" w:line="240" w:lineRule="auto"/>
        <w:ind w:right="-427"/>
        <w:rPr>
          <w:rFonts w:ascii="Arial" w:eastAsia="Times New Roman" w:hAnsi="Arial" w:cs="Arial"/>
          <w:b/>
          <w:bCs/>
          <w:lang w:eastAsia="sl-SI"/>
        </w:rPr>
      </w:pPr>
      <w:r w:rsidRPr="00435EC9">
        <w:rPr>
          <w:rFonts w:ascii="Arial" w:eastAsia="Times New Roman" w:hAnsi="Arial" w:cs="Arial"/>
          <w:b/>
          <w:lang w:eastAsia="sl-SI"/>
        </w:rPr>
        <w:t xml:space="preserve">Tehnična in vsa ostala dokumentacija iz katere je razvidna ustreznost opreme skladno z </w:t>
      </w:r>
      <w:r w:rsidRPr="007C09B4">
        <w:rPr>
          <w:rFonts w:ascii="Arial" w:eastAsia="Times New Roman" w:hAnsi="Arial" w:cs="Arial"/>
          <w:b/>
          <w:lang w:eastAsia="sl-SI"/>
        </w:rPr>
        <w:t xml:space="preserve">zahtevami razpisne dokumentacije. </w:t>
      </w:r>
      <w:r w:rsidR="007C09B4" w:rsidRPr="007C09B4">
        <w:rPr>
          <w:rFonts w:ascii="Arial" w:eastAsia="Times New Roman" w:hAnsi="Arial" w:cs="Arial"/>
          <w:b/>
          <w:lang w:eastAsia="sl-SI"/>
        </w:rPr>
        <w:t xml:space="preserve">Naročnikova zahteva </w:t>
      </w:r>
      <w:r w:rsidRPr="007C09B4">
        <w:rPr>
          <w:rFonts w:ascii="Arial" w:eastAsia="Times New Roman" w:hAnsi="Arial" w:cs="Arial"/>
          <w:b/>
          <w:lang w:eastAsia="sl-SI"/>
        </w:rPr>
        <w:t>je</w:t>
      </w:r>
      <w:r w:rsidR="000B0CA2">
        <w:rPr>
          <w:rFonts w:ascii="Arial" w:eastAsia="Times New Roman" w:hAnsi="Arial" w:cs="Arial"/>
          <w:b/>
          <w:lang w:eastAsia="sl-SI"/>
        </w:rPr>
        <w:t>,</w:t>
      </w:r>
      <w:r w:rsidRPr="007C09B4">
        <w:rPr>
          <w:rFonts w:ascii="Arial" w:eastAsia="Times New Roman" w:hAnsi="Arial" w:cs="Arial"/>
          <w:b/>
          <w:lang w:eastAsia="sl-SI"/>
        </w:rPr>
        <w:t xml:space="preserve"> da je dokumentaciji priložen slikovni material (fotografije) </w:t>
      </w:r>
      <w:r w:rsidR="00353C6F" w:rsidRPr="00353C6F">
        <w:rPr>
          <w:rFonts w:ascii="Arial" w:eastAsia="Times New Roman" w:hAnsi="Arial" w:cs="Arial"/>
          <w:b/>
          <w:lang w:eastAsia="sl-SI"/>
        </w:rPr>
        <w:t>p</w:t>
      </w:r>
      <w:r w:rsidR="00353C6F" w:rsidRPr="00353C6F">
        <w:rPr>
          <w:rFonts w:ascii="Arial" w:eastAsia="Times New Roman" w:hAnsi="Arial" w:cs="Arial"/>
          <w:b/>
          <w:bCs/>
          <w:lang w:eastAsia="sl-SI"/>
        </w:rPr>
        <w:t>ogonskega agregata za obdelavo tal (traktorja)</w:t>
      </w:r>
      <w:r w:rsidR="00353C6F">
        <w:rPr>
          <w:rFonts w:ascii="Arial" w:eastAsia="Times New Roman" w:hAnsi="Arial" w:cs="Arial"/>
          <w:b/>
          <w:bCs/>
          <w:lang w:eastAsia="sl-SI"/>
        </w:rPr>
        <w:t>.</w:t>
      </w:r>
    </w:p>
    <w:p w14:paraId="2297C596" w14:textId="5406AE40" w:rsidR="00435EC9" w:rsidRDefault="007C09B4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  <w:r w:rsidRPr="007C09B4">
        <w:rPr>
          <w:rFonts w:ascii="Arial" w:eastAsia="Times New Roman" w:hAnsi="Arial" w:cs="Arial"/>
          <w:b/>
          <w:lang w:eastAsia="sl-SI"/>
        </w:rPr>
        <w:t>.</w:t>
      </w:r>
    </w:p>
    <w:p w14:paraId="524E6E3C" w14:textId="58FC8D17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BBD9A3F" w14:textId="63D35C7E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3E90467C" w14:textId="3FECCE6D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7AB7FB18" w14:textId="7F28BD34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58EF6CE6" w14:textId="74319AE1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E0F9616" w14:textId="26FD96A5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9890ACF" w14:textId="4970A35B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0137B314" w14:textId="50DDB1A6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3F50DA9" w14:textId="4B1A0853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40BE42A0" w14:textId="5E0ED23C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79A42707" w14:textId="297A3294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4FF31522" w14:textId="3B7E8A20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0085C020" w14:textId="26283E94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70F57B05" w14:textId="147D708F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B53D1E0" w14:textId="49A7537E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333AEFCD" w14:textId="770E5BF1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7CEA2FE6" w14:textId="3F3C746E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0D4B6CC4" w14:textId="219855A6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C1A8EDA" w14:textId="51E74152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FC1D802" w14:textId="3A8889D0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31BB62C" w14:textId="79288601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2A9D445" w14:textId="684110F0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333B808" w14:textId="1227D384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1CEA22CE" w14:textId="5D4606FC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286DCB1" w14:textId="6ACD68C3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538E158" w14:textId="5229EB5F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08D2302E" w14:textId="565E6E83" w:rsidR="0072236E" w:rsidRDefault="0072236E" w:rsidP="0072236E">
      <w:pPr>
        <w:spacing w:after="0" w:line="240" w:lineRule="auto"/>
        <w:rPr>
          <w:rFonts w:ascii="Segoe UI" w:eastAsia="Times New Roman" w:hAnsi="Segoe UI" w:cs="Segoe UI"/>
          <w:b/>
          <w:lang w:eastAsia="sl-SI"/>
        </w:rPr>
      </w:pPr>
      <w:r>
        <w:rPr>
          <w:rFonts w:ascii="Segoe UI" w:eastAsia="Times New Roman" w:hAnsi="Segoe UI" w:cs="Segoe UI"/>
          <w:b/>
          <w:lang w:eastAsia="sl-SI"/>
        </w:rPr>
        <w:lastRenderedPageBreak/>
        <w:t xml:space="preserve">                                                                                                                         </w:t>
      </w:r>
      <w:r>
        <w:rPr>
          <w:rFonts w:ascii="Segoe UI" w:eastAsia="Times New Roman" w:hAnsi="Segoe UI" w:cs="Segoe UI"/>
          <w:b/>
          <w:sz w:val="24"/>
          <w:szCs w:val="24"/>
          <w:bdr w:val="single" w:sz="4" w:space="0" w:color="auto" w:frame="1"/>
          <w:lang w:eastAsia="sl-SI"/>
        </w:rPr>
        <w:t xml:space="preserve">Obrazec –8  </w:t>
      </w:r>
      <w:r>
        <w:rPr>
          <w:rFonts w:ascii="Segoe UI" w:eastAsia="Times New Roman" w:hAnsi="Segoe UI" w:cs="Segoe UI"/>
          <w:b/>
          <w:lang w:eastAsia="sl-SI"/>
        </w:rPr>
        <w:t xml:space="preserve"> </w:t>
      </w:r>
    </w:p>
    <w:p w14:paraId="028F11C8" w14:textId="77777777" w:rsidR="0072236E" w:rsidRDefault="0072236E" w:rsidP="0072236E">
      <w:pPr>
        <w:spacing w:after="0" w:line="240" w:lineRule="auto"/>
        <w:jc w:val="both"/>
        <w:rPr>
          <w:rFonts w:ascii="Segoe UI" w:eastAsia="Times New Roman" w:hAnsi="Segoe UI" w:cs="Segoe UI"/>
          <w:b/>
        </w:rPr>
      </w:pPr>
      <w:r>
        <w:rPr>
          <w:rFonts w:ascii="Segoe UI" w:eastAsia="Times New Roman" w:hAnsi="Segoe UI" w:cs="Segoe UI"/>
          <w:b/>
        </w:rPr>
        <w:t xml:space="preserve">Kmetijski inštitut Slovenije </w:t>
      </w:r>
    </w:p>
    <w:p w14:paraId="45A9DA8E" w14:textId="77777777" w:rsidR="0072236E" w:rsidRDefault="0072236E" w:rsidP="0072236E">
      <w:pPr>
        <w:spacing w:after="0" w:line="240" w:lineRule="auto"/>
        <w:jc w:val="both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 xml:space="preserve">Hacquetova ulica 17 </w:t>
      </w:r>
    </w:p>
    <w:p w14:paraId="20325C92" w14:textId="77777777" w:rsidR="0072236E" w:rsidRDefault="0072236E" w:rsidP="0072236E">
      <w:pPr>
        <w:spacing w:after="0" w:line="240" w:lineRule="auto"/>
        <w:jc w:val="both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1000 Ljubljana</w:t>
      </w:r>
    </w:p>
    <w:p w14:paraId="4716157F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b/>
          <w:bCs/>
          <w:lang w:val="en-GB" w:eastAsia="sl-SI"/>
        </w:rPr>
      </w:pPr>
    </w:p>
    <w:p w14:paraId="3543756A" w14:textId="77777777" w:rsidR="0072236E" w:rsidRDefault="0072236E" w:rsidP="0072236E">
      <w:pPr>
        <w:spacing w:after="0" w:line="240" w:lineRule="auto"/>
        <w:ind w:right="-427"/>
        <w:jc w:val="center"/>
        <w:rPr>
          <w:rFonts w:ascii="Segoe UI" w:eastAsia="Times New Roman" w:hAnsi="Segoe UI" w:cs="Segoe UI"/>
          <w:b/>
          <w:bCs/>
          <w:lang w:val="en-GB" w:eastAsia="sl-SI"/>
        </w:rPr>
      </w:pPr>
    </w:p>
    <w:p w14:paraId="77FC39E6" w14:textId="77777777" w:rsidR="0072236E" w:rsidRDefault="0072236E" w:rsidP="0072236E">
      <w:pPr>
        <w:spacing w:after="0" w:line="240" w:lineRule="auto"/>
        <w:ind w:right="-427"/>
        <w:jc w:val="center"/>
        <w:rPr>
          <w:rFonts w:ascii="Segoe UI" w:eastAsia="Times New Roman" w:hAnsi="Segoe UI" w:cs="Segoe UI"/>
          <w:b/>
          <w:bCs/>
          <w:lang w:val="en-GB" w:eastAsia="sl-SI"/>
        </w:rPr>
      </w:pPr>
      <w:r>
        <w:rPr>
          <w:rFonts w:ascii="Segoe UI" w:eastAsia="Times New Roman" w:hAnsi="Segoe UI" w:cs="Segoe UI"/>
          <w:b/>
          <w:bCs/>
          <w:lang w:val="en-GB" w:eastAsia="sl-SI"/>
        </w:rPr>
        <w:t>IZJAVA O OMEJITVAH POSLOVANJA</w:t>
      </w:r>
    </w:p>
    <w:p w14:paraId="224616F4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val="en-AU" w:eastAsia="sl-SI"/>
        </w:rPr>
      </w:pPr>
    </w:p>
    <w:p w14:paraId="75EB65C7" w14:textId="5388613F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val="en-AU" w:eastAsia="sl-SI"/>
        </w:rPr>
      </w:pPr>
      <w:proofErr w:type="spellStart"/>
      <w:r>
        <w:rPr>
          <w:rFonts w:ascii="Segoe UI" w:eastAsia="Times New Roman" w:hAnsi="Segoe UI" w:cs="Segoe UI"/>
          <w:lang w:val="en-AU" w:eastAsia="sl-SI"/>
        </w:rPr>
        <w:t>Predmet</w:t>
      </w:r>
      <w:proofErr w:type="spellEnd"/>
      <w:r>
        <w:rPr>
          <w:rFonts w:ascii="Segoe UI" w:eastAsia="Times New Roman" w:hAnsi="Segoe UI" w:cs="Segoe UI"/>
          <w:lang w:val="en-AU" w:eastAsia="sl-SI"/>
        </w:rPr>
        <w:t xml:space="preserve"> </w:t>
      </w:r>
      <w:proofErr w:type="spellStart"/>
      <w:r>
        <w:rPr>
          <w:rFonts w:ascii="Segoe UI" w:eastAsia="Times New Roman" w:hAnsi="Segoe UI" w:cs="Segoe UI"/>
          <w:lang w:val="en-AU" w:eastAsia="sl-SI"/>
        </w:rPr>
        <w:t>naročila</w:t>
      </w:r>
      <w:proofErr w:type="spellEnd"/>
      <w:r>
        <w:rPr>
          <w:rFonts w:ascii="Segoe UI" w:eastAsia="Times New Roman" w:hAnsi="Segoe UI" w:cs="Segoe UI"/>
          <w:lang w:val="en-AU" w:eastAsia="sl-SI"/>
        </w:rPr>
        <w:t xml:space="preserve">: </w:t>
      </w:r>
      <w:proofErr w:type="spellStart"/>
      <w:r w:rsidR="00353C6F">
        <w:rPr>
          <w:rFonts w:ascii="Segoe UI" w:eastAsia="Times New Roman" w:hAnsi="Segoe UI" w:cs="Segoe UI"/>
          <w:lang w:val="en-AU" w:eastAsia="sl-SI"/>
        </w:rPr>
        <w:t>P</w:t>
      </w:r>
      <w:bookmarkStart w:id="2" w:name="_GoBack"/>
      <w:bookmarkEnd w:id="2"/>
      <w:r w:rsidR="00353C6F" w:rsidRPr="00353C6F">
        <w:rPr>
          <w:rFonts w:ascii="Segoe UI" w:eastAsia="Times New Roman" w:hAnsi="Segoe UI" w:cs="Segoe UI"/>
          <w:lang w:val="en-AU" w:eastAsia="sl-SI"/>
        </w:rPr>
        <w:t>ogonskega</w:t>
      </w:r>
      <w:proofErr w:type="spellEnd"/>
      <w:r w:rsidR="00353C6F" w:rsidRPr="00353C6F">
        <w:rPr>
          <w:rFonts w:ascii="Segoe UI" w:eastAsia="Times New Roman" w:hAnsi="Segoe UI" w:cs="Segoe UI"/>
          <w:lang w:val="en-AU" w:eastAsia="sl-SI"/>
        </w:rPr>
        <w:t xml:space="preserve"> </w:t>
      </w:r>
      <w:proofErr w:type="spellStart"/>
      <w:r w:rsidR="00353C6F" w:rsidRPr="00353C6F">
        <w:rPr>
          <w:rFonts w:ascii="Segoe UI" w:eastAsia="Times New Roman" w:hAnsi="Segoe UI" w:cs="Segoe UI"/>
          <w:lang w:val="en-AU" w:eastAsia="sl-SI"/>
        </w:rPr>
        <w:t>agregata</w:t>
      </w:r>
      <w:proofErr w:type="spellEnd"/>
      <w:r w:rsidR="00353C6F" w:rsidRPr="00353C6F">
        <w:rPr>
          <w:rFonts w:ascii="Segoe UI" w:eastAsia="Times New Roman" w:hAnsi="Segoe UI" w:cs="Segoe UI"/>
          <w:lang w:val="en-AU" w:eastAsia="sl-SI"/>
        </w:rPr>
        <w:t xml:space="preserve"> za </w:t>
      </w:r>
      <w:proofErr w:type="spellStart"/>
      <w:r w:rsidR="00353C6F" w:rsidRPr="00353C6F">
        <w:rPr>
          <w:rFonts w:ascii="Segoe UI" w:eastAsia="Times New Roman" w:hAnsi="Segoe UI" w:cs="Segoe UI"/>
          <w:lang w:val="en-AU" w:eastAsia="sl-SI"/>
        </w:rPr>
        <w:t>obdelavo</w:t>
      </w:r>
      <w:proofErr w:type="spellEnd"/>
      <w:r w:rsidR="00353C6F" w:rsidRPr="00353C6F">
        <w:rPr>
          <w:rFonts w:ascii="Segoe UI" w:eastAsia="Times New Roman" w:hAnsi="Segoe UI" w:cs="Segoe UI"/>
          <w:lang w:val="en-AU" w:eastAsia="sl-SI"/>
        </w:rPr>
        <w:t xml:space="preserve"> </w:t>
      </w:r>
      <w:proofErr w:type="spellStart"/>
      <w:r w:rsidR="00353C6F" w:rsidRPr="00353C6F">
        <w:rPr>
          <w:rFonts w:ascii="Segoe UI" w:eastAsia="Times New Roman" w:hAnsi="Segoe UI" w:cs="Segoe UI"/>
          <w:lang w:val="en-AU" w:eastAsia="sl-SI"/>
        </w:rPr>
        <w:t>tal</w:t>
      </w:r>
      <w:proofErr w:type="spellEnd"/>
      <w:r w:rsidR="00353C6F" w:rsidRPr="00353C6F">
        <w:rPr>
          <w:rFonts w:ascii="Segoe UI" w:eastAsia="Times New Roman" w:hAnsi="Segoe UI" w:cs="Segoe UI"/>
          <w:lang w:val="en-AU" w:eastAsia="sl-SI"/>
        </w:rPr>
        <w:t xml:space="preserve"> (</w:t>
      </w:r>
      <w:proofErr w:type="spellStart"/>
      <w:r w:rsidR="00353C6F" w:rsidRPr="00353C6F">
        <w:rPr>
          <w:rFonts w:ascii="Segoe UI" w:eastAsia="Times New Roman" w:hAnsi="Segoe UI" w:cs="Segoe UI"/>
          <w:lang w:val="en-AU" w:eastAsia="sl-SI"/>
        </w:rPr>
        <w:t>traktorja</w:t>
      </w:r>
      <w:proofErr w:type="spellEnd"/>
      <w:r w:rsidR="00353C6F" w:rsidRPr="00353C6F">
        <w:rPr>
          <w:rFonts w:ascii="Segoe UI" w:eastAsia="Times New Roman" w:hAnsi="Segoe UI" w:cs="Segoe UI"/>
          <w:lang w:val="en-AU" w:eastAsia="sl-SI"/>
        </w:rPr>
        <w:t>)</w:t>
      </w:r>
    </w:p>
    <w:p w14:paraId="62AC8D02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iCs/>
          <w:lang w:val="en-AU" w:eastAsia="sl-SI"/>
        </w:rPr>
      </w:pPr>
    </w:p>
    <w:p w14:paraId="10AA808A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7811D671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>Spodaj podpisani izjavljam, da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72236E" w14:paraId="7EF4B54D" w14:textId="77777777" w:rsidTr="0072236E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A29D" w14:textId="77777777" w:rsidR="0072236E" w:rsidRDefault="0072236E">
            <w:pPr>
              <w:ind w:right="-427"/>
              <w:rPr>
                <w:rFonts w:ascii="Segoe UI" w:hAnsi="Segoe UI" w:cs="Segoe UI"/>
                <w:lang w:eastAsia="en-US"/>
              </w:rPr>
            </w:pPr>
            <w:r>
              <w:rPr>
                <w:rFonts w:ascii="Segoe UI" w:hAnsi="Segoe UI" w:cs="Segoe UI"/>
              </w:rPr>
              <w:t xml:space="preserve">Poslovni subjekt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AB9" w14:textId="77777777" w:rsidR="0072236E" w:rsidRDefault="0072236E">
            <w:pPr>
              <w:ind w:right="-427"/>
              <w:rPr>
                <w:rFonts w:ascii="Segoe UI" w:hAnsi="Segoe UI" w:cs="Segoe UI"/>
              </w:rPr>
            </w:pPr>
          </w:p>
        </w:tc>
      </w:tr>
      <w:tr w:rsidR="0072236E" w14:paraId="567CB0B4" w14:textId="77777777" w:rsidTr="0072236E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52F9" w14:textId="77777777" w:rsidR="0072236E" w:rsidRDefault="0072236E">
            <w:pPr>
              <w:ind w:right="-427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Naslov ponudnika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C1A4" w14:textId="77777777" w:rsidR="0072236E" w:rsidRDefault="0072236E">
            <w:pPr>
              <w:ind w:right="-427"/>
              <w:rPr>
                <w:rFonts w:ascii="Segoe UI" w:hAnsi="Segoe UI" w:cs="Segoe UI"/>
              </w:rPr>
            </w:pPr>
          </w:p>
        </w:tc>
      </w:tr>
      <w:tr w:rsidR="0072236E" w14:paraId="5ED17315" w14:textId="77777777" w:rsidTr="0072236E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DA9C" w14:textId="77777777" w:rsidR="0072236E" w:rsidRDefault="0072236E">
            <w:pPr>
              <w:ind w:right="-427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7C2" w14:textId="77777777" w:rsidR="0072236E" w:rsidRDefault="0072236E">
            <w:pPr>
              <w:ind w:right="-427"/>
              <w:rPr>
                <w:rFonts w:ascii="Segoe UI" w:hAnsi="Segoe UI" w:cs="Segoe UI"/>
              </w:rPr>
            </w:pPr>
          </w:p>
        </w:tc>
      </w:tr>
      <w:tr w:rsidR="0072236E" w14:paraId="3B429170" w14:textId="77777777" w:rsidTr="0072236E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E305" w14:textId="77777777" w:rsidR="0072236E" w:rsidRDefault="0072236E">
            <w:pPr>
              <w:ind w:right="-427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Ime in priimek fizične osebe ali odgovorne osebe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9FE" w14:textId="77777777" w:rsidR="0072236E" w:rsidRDefault="0072236E">
            <w:pPr>
              <w:ind w:right="-427"/>
              <w:rPr>
                <w:rFonts w:ascii="Segoe UI" w:hAnsi="Segoe UI" w:cs="Segoe UI"/>
              </w:rPr>
            </w:pPr>
          </w:p>
        </w:tc>
      </w:tr>
    </w:tbl>
    <w:p w14:paraId="03D23934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32E92641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b/>
          <w:i/>
          <w:u w:val="single"/>
          <w:lang w:eastAsia="sl-SI"/>
        </w:rPr>
      </w:pPr>
      <w:r>
        <w:rPr>
          <w:rFonts w:ascii="Segoe UI" w:eastAsia="Times New Roman" w:hAnsi="Segoe UI" w:cs="Segoe UI"/>
          <w:lang w:eastAsia="sl-SI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rFonts w:ascii="Segoe UI" w:eastAsia="Times New Roman" w:hAnsi="Segoe UI" w:cs="Segoe UI"/>
          <w:lang w:eastAsia="sl-SI"/>
        </w:rPr>
        <w:t>ZIntPK</w:t>
      </w:r>
      <w:proofErr w:type="spellEnd"/>
      <w:r>
        <w:rPr>
          <w:rFonts w:ascii="Segoe UI" w:eastAsia="Times New Roman" w:hAnsi="Segoe UI" w:cs="Segoe UI"/>
          <w:lang w:eastAsia="sl-SI"/>
        </w:rPr>
        <w:t xml:space="preserve">).   </w:t>
      </w:r>
    </w:p>
    <w:p w14:paraId="356D6574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40D9E4D0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>Datum: _____________________________</w:t>
      </w:r>
    </w:p>
    <w:p w14:paraId="022BD8F5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672ED6DD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 xml:space="preserve">Kraj: </w:t>
      </w:r>
      <w:r>
        <w:rPr>
          <w:rFonts w:ascii="Segoe UI" w:eastAsia="Times New Roman" w:hAnsi="Segoe UI" w:cs="Segoe UI"/>
          <w:u w:val="single"/>
          <w:lang w:eastAsia="sl-SI"/>
        </w:rPr>
        <w:t xml:space="preserve">_______________________________ </w:t>
      </w:r>
      <w:r>
        <w:rPr>
          <w:rFonts w:ascii="Segoe UI" w:eastAsia="Times New Roman" w:hAnsi="Segoe UI" w:cs="Segoe UI"/>
          <w:lang w:eastAsia="sl-SI"/>
        </w:rPr>
        <w:t xml:space="preserve">                             </w:t>
      </w:r>
    </w:p>
    <w:p w14:paraId="0AF5CE68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12FC2867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6EA6A8DE" w14:textId="77777777" w:rsidR="0072236E" w:rsidRDefault="0072236E" w:rsidP="0072236E">
      <w:pPr>
        <w:spacing w:after="0" w:line="240" w:lineRule="auto"/>
        <w:ind w:right="-427"/>
        <w:jc w:val="right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>Podpis pooblaščene osebe</w:t>
      </w:r>
    </w:p>
    <w:p w14:paraId="0AA9485C" w14:textId="77777777" w:rsidR="0072236E" w:rsidRDefault="0072236E" w:rsidP="0072236E">
      <w:pPr>
        <w:spacing w:after="0" w:line="240" w:lineRule="auto"/>
        <w:ind w:right="-427"/>
        <w:jc w:val="right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  <w:r>
        <w:rPr>
          <w:rFonts w:ascii="Segoe UI" w:eastAsia="Times New Roman" w:hAnsi="Segoe UI" w:cs="Segoe UI"/>
          <w:lang w:eastAsia="sl-SI"/>
        </w:rPr>
        <w:tab/>
      </w:r>
    </w:p>
    <w:p w14:paraId="1B49A0B4" w14:textId="77777777" w:rsidR="0072236E" w:rsidRDefault="0072236E" w:rsidP="0072236E">
      <w:pPr>
        <w:spacing w:after="0" w:line="240" w:lineRule="auto"/>
        <w:ind w:right="-427"/>
        <w:jc w:val="right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 xml:space="preserve">          ________________________________</w:t>
      </w:r>
    </w:p>
    <w:p w14:paraId="72A6E477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b/>
          <w:u w:val="single"/>
          <w:lang w:eastAsia="sl-SI"/>
        </w:rPr>
      </w:pPr>
    </w:p>
    <w:p w14:paraId="0797A996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b/>
          <w:u w:val="single"/>
          <w:lang w:eastAsia="sl-SI"/>
        </w:rPr>
      </w:pPr>
      <w:r>
        <w:rPr>
          <w:rFonts w:ascii="Segoe UI" w:eastAsia="Times New Roman" w:hAnsi="Segoe UI" w:cs="Segoe UI"/>
          <w:b/>
          <w:u w:val="single"/>
          <w:lang w:eastAsia="sl-SI"/>
        </w:rPr>
        <w:t xml:space="preserve">1. odstavek 35. člena </w:t>
      </w:r>
      <w:proofErr w:type="spellStart"/>
      <w:r>
        <w:rPr>
          <w:rFonts w:ascii="Segoe UI" w:eastAsia="Times New Roman" w:hAnsi="Segoe UI" w:cs="Segoe UI"/>
          <w:b/>
          <w:u w:val="single"/>
          <w:lang w:eastAsia="sl-SI"/>
        </w:rPr>
        <w:t>ZIntPK</w:t>
      </w:r>
      <w:proofErr w:type="spellEnd"/>
      <w:r>
        <w:rPr>
          <w:rFonts w:ascii="Segoe UI" w:eastAsia="Times New Roman" w:hAnsi="Segoe UI" w:cs="Segoe UI"/>
          <w:b/>
          <w:u w:val="single"/>
          <w:lang w:eastAsia="sl-SI"/>
        </w:rPr>
        <w:t>:</w:t>
      </w:r>
    </w:p>
    <w:p w14:paraId="605198D0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i/>
          <w:lang w:eastAsia="sl-SI"/>
        </w:rPr>
      </w:pPr>
    </w:p>
    <w:p w14:paraId="35603BAE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i/>
          <w:lang w:eastAsia="sl-SI"/>
        </w:rPr>
      </w:pPr>
      <w:r>
        <w:rPr>
          <w:rFonts w:ascii="Segoe UI" w:eastAsia="Times New Roman" w:hAnsi="Segoe UI" w:cs="Segoe UI"/>
          <w:i/>
          <w:lang w:eastAsia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7DE4D10" w14:textId="77777777" w:rsidR="0072236E" w:rsidRDefault="0072236E" w:rsidP="0072236E">
      <w:pPr>
        <w:numPr>
          <w:ilvl w:val="0"/>
          <w:numId w:val="27"/>
        </w:numPr>
        <w:spacing w:after="0" w:line="240" w:lineRule="auto"/>
        <w:ind w:right="-427"/>
        <w:rPr>
          <w:rFonts w:ascii="Segoe UI" w:eastAsia="Times New Roman" w:hAnsi="Segoe UI" w:cs="Segoe UI"/>
          <w:i/>
          <w:lang w:eastAsia="sl-SI"/>
        </w:rPr>
      </w:pPr>
      <w:r>
        <w:rPr>
          <w:rFonts w:ascii="Segoe UI" w:eastAsia="Times New Roman" w:hAnsi="Segoe UI" w:cs="Segoe UI"/>
          <w:i/>
          <w:lang w:eastAsia="sl-SI"/>
        </w:rPr>
        <w:t>udeležen kot poslovodja, član poslovodstva ali zakoniti zastopnik ali</w:t>
      </w:r>
    </w:p>
    <w:p w14:paraId="363F4A43" w14:textId="77777777" w:rsidR="0072236E" w:rsidRDefault="0072236E" w:rsidP="0072236E">
      <w:pPr>
        <w:numPr>
          <w:ilvl w:val="0"/>
          <w:numId w:val="27"/>
        </w:numPr>
        <w:spacing w:after="0" w:line="240" w:lineRule="auto"/>
        <w:ind w:right="-427"/>
        <w:rPr>
          <w:rFonts w:ascii="Segoe UI" w:eastAsia="Times New Roman" w:hAnsi="Segoe UI" w:cs="Segoe UI"/>
          <w:i/>
          <w:lang w:eastAsia="sl-SI"/>
        </w:rPr>
      </w:pPr>
      <w:r>
        <w:rPr>
          <w:rFonts w:ascii="Segoe UI" w:eastAsia="Times New Roman" w:hAnsi="Segoe UI" w:cs="Segoe UI"/>
          <w:i/>
          <w:lang w:eastAsia="sl-SI"/>
        </w:rPr>
        <w:t>neposredno ali prek drugih pravnih oseb v več kot pet odstotnem deležu udeležen pri ustanoviteljskih pravicah, upravljanju ali kapitalu.</w:t>
      </w:r>
    </w:p>
    <w:p w14:paraId="3510B1F3" w14:textId="77777777" w:rsidR="0072236E" w:rsidRDefault="0072236E" w:rsidP="0072236E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2D3785C3" w14:textId="4613530B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E65B897" w14:textId="77777777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4C3B302F" w14:textId="15B4554A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4238C609" w14:textId="17120C0E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A654530" w14:textId="0A1BFC96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6EB5B82B" w14:textId="4C6733DE" w:rsidR="0072236E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p w14:paraId="2E3DBB5E" w14:textId="77777777" w:rsidR="0072236E" w:rsidRPr="007C09B4" w:rsidRDefault="0072236E" w:rsidP="00D40E56">
      <w:pPr>
        <w:spacing w:after="0" w:line="240" w:lineRule="auto"/>
        <w:ind w:right="-427"/>
        <w:rPr>
          <w:rFonts w:ascii="Arial" w:eastAsia="Times New Roman" w:hAnsi="Arial" w:cs="Arial"/>
          <w:b/>
          <w:lang w:eastAsia="sl-SI"/>
        </w:rPr>
      </w:pPr>
    </w:p>
    <w:sectPr w:rsidR="0072236E" w:rsidRPr="007C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C612903"/>
    <w:multiLevelType w:val="hybridMultilevel"/>
    <w:tmpl w:val="494C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27CA3"/>
    <w:multiLevelType w:val="hybridMultilevel"/>
    <w:tmpl w:val="89504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27FC7"/>
    <w:multiLevelType w:val="hybridMultilevel"/>
    <w:tmpl w:val="A572736A"/>
    <w:lvl w:ilvl="0" w:tplc="5DA8669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90118"/>
    <w:multiLevelType w:val="hybridMultilevel"/>
    <w:tmpl w:val="A07078AA"/>
    <w:lvl w:ilvl="0" w:tplc="188E81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063111"/>
    <w:multiLevelType w:val="hybridMultilevel"/>
    <w:tmpl w:val="075CACA4"/>
    <w:lvl w:ilvl="0" w:tplc="5DA8669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42F04"/>
    <w:multiLevelType w:val="hybridMultilevel"/>
    <w:tmpl w:val="E93AD74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6B26E19"/>
    <w:multiLevelType w:val="hybridMultilevel"/>
    <w:tmpl w:val="1B88A5A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053E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9D18CE"/>
    <w:multiLevelType w:val="multilevel"/>
    <w:tmpl w:val="70C6B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67A1F"/>
    <w:multiLevelType w:val="hybridMultilevel"/>
    <w:tmpl w:val="53FEB89A"/>
    <w:lvl w:ilvl="0" w:tplc="39864A3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E16E8"/>
    <w:multiLevelType w:val="hybridMultilevel"/>
    <w:tmpl w:val="F5AA1004"/>
    <w:lvl w:ilvl="0" w:tplc="D2F6BEE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91950"/>
    <w:multiLevelType w:val="hybridMultilevel"/>
    <w:tmpl w:val="9502EAC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52575"/>
    <w:multiLevelType w:val="hybridMultilevel"/>
    <w:tmpl w:val="17F0A6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81CB6"/>
    <w:multiLevelType w:val="hybridMultilevel"/>
    <w:tmpl w:val="6C3E0542"/>
    <w:lvl w:ilvl="0" w:tplc="5DA8669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D6A89"/>
    <w:multiLevelType w:val="hybridMultilevel"/>
    <w:tmpl w:val="3E8E5EF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D6299"/>
    <w:multiLevelType w:val="hybridMultilevel"/>
    <w:tmpl w:val="C27A495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93A38"/>
    <w:multiLevelType w:val="hybridMultilevel"/>
    <w:tmpl w:val="4A1EDA8C"/>
    <w:lvl w:ilvl="0" w:tplc="28E688B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117092"/>
    <w:multiLevelType w:val="hybridMultilevel"/>
    <w:tmpl w:val="B1CA499A"/>
    <w:lvl w:ilvl="0" w:tplc="DD2C916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AD16EE"/>
    <w:multiLevelType w:val="hybridMultilevel"/>
    <w:tmpl w:val="813EA0F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B4CD1"/>
    <w:multiLevelType w:val="hybridMultilevel"/>
    <w:tmpl w:val="D8F6EC6E"/>
    <w:lvl w:ilvl="0" w:tplc="960274B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0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25"/>
  </w:num>
  <w:num w:numId="18">
    <w:abstractNumId w:val="16"/>
  </w:num>
  <w:num w:numId="19">
    <w:abstractNumId w:val="20"/>
  </w:num>
  <w:num w:numId="20">
    <w:abstractNumId w:val="15"/>
  </w:num>
  <w:num w:numId="21">
    <w:abstractNumId w:val="8"/>
  </w:num>
  <w:num w:numId="22">
    <w:abstractNumId w:val="18"/>
  </w:num>
  <w:num w:numId="23">
    <w:abstractNumId w:val="0"/>
    <w:lvlOverride w:ilvl="0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637A"/>
    <w:rsid w:val="000B0CA2"/>
    <w:rsid w:val="000B6CEA"/>
    <w:rsid w:val="000B7607"/>
    <w:rsid w:val="000D11B4"/>
    <w:rsid w:val="00155264"/>
    <w:rsid w:val="0018071C"/>
    <w:rsid w:val="0018208A"/>
    <w:rsid w:val="001B59B1"/>
    <w:rsid w:val="001C60A1"/>
    <w:rsid w:val="00243E75"/>
    <w:rsid w:val="00266E0A"/>
    <w:rsid w:val="002D30DA"/>
    <w:rsid w:val="002F637A"/>
    <w:rsid w:val="002F6C8B"/>
    <w:rsid w:val="00342AD4"/>
    <w:rsid w:val="0035195D"/>
    <w:rsid w:val="00353C6F"/>
    <w:rsid w:val="00360435"/>
    <w:rsid w:val="0036606A"/>
    <w:rsid w:val="00383D8A"/>
    <w:rsid w:val="003A1B38"/>
    <w:rsid w:val="003D0A3D"/>
    <w:rsid w:val="00435EC9"/>
    <w:rsid w:val="00441704"/>
    <w:rsid w:val="004754F0"/>
    <w:rsid w:val="00475CB8"/>
    <w:rsid w:val="00484625"/>
    <w:rsid w:val="004C4D9B"/>
    <w:rsid w:val="00532B68"/>
    <w:rsid w:val="005938A9"/>
    <w:rsid w:val="005B6EDD"/>
    <w:rsid w:val="005C39D3"/>
    <w:rsid w:val="00600DFA"/>
    <w:rsid w:val="0062023A"/>
    <w:rsid w:val="0062207A"/>
    <w:rsid w:val="006E0AC2"/>
    <w:rsid w:val="0072236E"/>
    <w:rsid w:val="0076338D"/>
    <w:rsid w:val="00791B97"/>
    <w:rsid w:val="007A7F8B"/>
    <w:rsid w:val="007C09B4"/>
    <w:rsid w:val="007E11F9"/>
    <w:rsid w:val="00826427"/>
    <w:rsid w:val="00835004"/>
    <w:rsid w:val="008400B9"/>
    <w:rsid w:val="008606F8"/>
    <w:rsid w:val="00864D7E"/>
    <w:rsid w:val="008825BD"/>
    <w:rsid w:val="00922274"/>
    <w:rsid w:val="009710F7"/>
    <w:rsid w:val="009715C8"/>
    <w:rsid w:val="009D6715"/>
    <w:rsid w:val="00A133B1"/>
    <w:rsid w:val="00A22C0D"/>
    <w:rsid w:val="00A40A84"/>
    <w:rsid w:val="00A535A3"/>
    <w:rsid w:val="00AC5F4F"/>
    <w:rsid w:val="00AD357D"/>
    <w:rsid w:val="00AE376A"/>
    <w:rsid w:val="00B06D22"/>
    <w:rsid w:val="00B16EC6"/>
    <w:rsid w:val="00B33B5A"/>
    <w:rsid w:val="00BB1E62"/>
    <w:rsid w:val="00BE082E"/>
    <w:rsid w:val="00BE34F5"/>
    <w:rsid w:val="00C916E9"/>
    <w:rsid w:val="00CA7CF2"/>
    <w:rsid w:val="00D37F4E"/>
    <w:rsid w:val="00D40E56"/>
    <w:rsid w:val="00D81520"/>
    <w:rsid w:val="00D81BA1"/>
    <w:rsid w:val="00D82169"/>
    <w:rsid w:val="00D869D6"/>
    <w:rsid w:val="00DE5364"/>
    <w:rsid w:val="00E239F7"/>
    <w:rsid w:val="00EB57BB"/>
    <w:rsid w:val="00EC040D"/>
    <w:rsid w:val="00ED48D8"/>
    <w:rsid w:val="00F16B19"/>
    <w:rsid w:val="00FA0102"/>
    <w:rsid w:val="00FB2397"/>
    <w:rsid w:val="00FD0F3D"/>
    <w:rsid w:val="00FD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1E50"/>
  <w15:docId w15:val="{6DB1A782-9626-4F89-891F-F1C63163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53C6F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8825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8825BD"/>
    <w:rPr>
      <w:rFonts w:ascii="Times New Roman" w:eastAsia="Times New Roman" w:hAnsi="Times New Roman" w:cs="Times New Roman"/>
      <w:sz w:val="24"/>
      <w:szCs w:val="24"/>
    </w:rPr>
  </w:style>
  <w:style w:type="character" w:customStyle="1" w:styleId="BrezrazmikovZnak">
    <w:name w:val="Brez razmikov Znak"/>
    <w:link w:val="Brezrazmikov"/>
    <w:uiPriority w:val="99"/>
    <w:locked/>
    <w:rsid w:val="008825BD"/>
  </w:style>
  <w:style w:type="paragraph" w:styleId="Brezrazmikov">
    <w:name w:val="No Spacing"/>
    <w:link w:val="BrezrazmikovZnak"/>
    <w:uiPriority w:val="99"/>
    <w:qFormat/>
    <w:rsid w:val="008825BD"/>
    <w:pPr>
      <w:spacing w:after="0" w:line="240" w:lineRule="auto"/>
    </w:pPr>
  </w:style>
  <w:style w:type="paragraph" w:styleId="Odstavekseznama">
    <w:name w:val="List Paragraph"/>
    <w:basedOn w:val="Navaden"/>
    <w:uiPriority w:val="99"/>
    <w:qFormat/>
    <w:rsid w:val="00882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">
    <w:name w:val="odstavek"/>
    <w:basedOn w:val="Navaden"/>
    <w:rsid w:val="00882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342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3519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5195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5195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19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195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1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19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3905</Words>
  <Characters>22260</Characters>
  <Application>Microsoft Office Word</Application>
  <DocSecurity>0</DocSecurity>
  <Lines>185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20</cp:revision>
  <dcterms:created xsi:type="dcterms:W3CDTF">2020-04-08T11:14:00Z</dcterms:created>
  <dcterms:modified xsi:type="dcterms:W3CDTF">2023-02-27T17:23:00Z</dcterms:modified>
</cp:coreProperties>
</file>